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FBB63" w14:textId="77777777" w:rsidR="00636839" w:rsidRDefault="00636839" w:rsidP="00636839">
      <w:pPr>
        <w:spacing w:line="360" w:lineRule="auto"/>
        <w:outlineLvl w:val="0"/>
        <w:rPr>
          <w:rFonts w:ascii="Tahoma" w:hAnsi="Tahoma" w:cs="Tahoma"/>
          <w:b/>
        </w:rPr>
      </w:pPr>
    </w:p>
    <w:p w14:paraId="1F1AF0FC" w14:textId="292F3FD4" w:rsidR="00636839" w:rsidRDefault="00636839" w:rsidP="003E640B">
      <w:pPr>
        <w:spacing w:line="360" w:lineRule="auto"/>
        <w:jc w:val="right"/>
        <w:outlineLvl w:val="0"/>
        <w:rPr>
          <w:rFonts w:ascii="Tahoma" w:hAnsi="Tahoma" w:cs="Tahoma"/>
          <w:b/>
        </w:rPr>
      </w:pPr>
      <w:r w:rsidRPr="00460B3B">
        <w:rPr>
          <w:rFonts w:ascii="Tahoma" w:hAnsi="Tahoma" w:cs="Tahoma"/>
          <w:b/>
        </w:rPr>
        <w:t>Załącznik nr 4 do Zapytania ofertowego</w:t>
      </w:r>
    </w:p>
    <w:p w14:paraId="679BC391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Nazwa Wykonawcy (firma) ...................................................................................................</w:t>
      </w:r>
    </w:p>
    <w:p w14:paraId="5DAA9194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  <w:u w:val="single"/>
        </w:rPr>
      </w:pPr>
      <w:r w:rsidRPr="00DD2D97">
        <w:rPr>
          <w:rFonts w:ascii="Tahoma" w:eastAsia="Arial Unicode MS" w:hAnsi="Tahoma" w:cs="Tahoma"/>
          <w:u w:val="single"/>
        </w:rPr>
        <w:t xml:space="preserve">siedziba </w:t>
      </w:r>
      <w:r w:rsidRPr="00DD2D97">
        <w:rPr>
          <w:rFonts w:ascii="Tahoma" w:eastAsia="Arial Unicode MS" w:hAnsi="Tahoma" w:cs="Tahoma"/>
          <w:i/>
        </w:rPr>
        <w:t xml:space="preserve">(osoby </w:t>
      </w:r>
      <w:proofErr w:type="gramStart"/>
      <w:r w:rsidRPr="00DD2D97">
        <w:rPr>
          <w:rFonts w:ascii="Tahoma" w:eastAsia="Arial Unicode MS" w:hAnsi="Tahoma" w:cs="Tahoma"/>
          <w:i/>
        </w:rPr>
        <w:t>prawne)</w:t>
      </w:r>
      <w:r w:rsidRPr="00DD2D97">
        <w:rPr>
          <w:rFonts w:ascii="Tahoma" w:eastAsia="Arial Unicode MS" w:hAnsi="Tahoma" w:cs="Tahoma"/>
          <w:u w:val="single"/>
        </w:rPr>
        <w:t>/</w:t>
      </w:r>
      <w:proofErr w:type="gramEnd"/>
      <w:r w:rsidRPr="00DD2D97">
        <w:rPr>
          <w:rFonts w:ascii="Tahoma" w:eastAsia="Arial Unicode MS" w:hAnsi="Tahoma" w:cs="Tahoma"/>
          <w:u w:val="single"/>
        </w:rPr>
        <w:t xml:space="preserve">miejsce </w:t>
      </w:r>
      <w:proofErr w:type="gramStart"/>
      <w:r w:rsidRPr="00DD2D97">
        <w:rPr>
          <w:rFonts w:ascii="Tahoma" w:eastAsia="Arial Unicode MS" w:hAnsi="Tahoma" w:cs="Tahoma"/>
          <w:u w:val="single"/>
        </w:rPr>
        <w:t>zamieszkania</w:t>
      </w:r>
      <w:r w:rsidRPr="00DD2D97">
        <w:rPr>
          <w:rFonts w:ascii="Tahoma" w:eastAsia="Arial Unicode MS" w:hAnsi="Tahoma" w:cs="Tahoma"/>
          <w:i/>
        </w:rPr>
        <w:t>(</w:t>
      </w:r>
      <w:proofErr w:type="gramEnd"/>
      <w:r w:rsidRPr="00DD2D97">
        <w:rPr>
          <w:rFonts w:ascii="Tahoma" w:eastAsia="Arial Unicode MS" w:hAnsi="Tahoma" w:cs="Tahoma"/>
          <w:i/>
        </w:rPr>
        <w:t>osoby fizyczne)</w:t>
      </w:r>
      <w:r w:rsidRPr="00DD2D97">
        <w:rPr>
          <w:rFonts w:ascii="Tahoma" w:eastAsia="Arial Unicode MS" w:hAnsi="Tahoma" w:cs="Tahoma"/>
        </w:rPr>
        <w:t>:</w:t>
      </w:r>
    </w:p>
    <w:p w14:paraId="739FB6ED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miejscowość ........................................</w:t>
      </w:r>
    </w:p>
    <w:p w14:paraId="51398BF8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kraj .....................................................  </w:t>
      </w:r>
    </w:p>
    <w:p w14:paraId="27BB9C43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  <w:u w:val="single"/>
        </w:rPr>
      </w:pPr>
      <w:r w:rsidRPr="00DD2D97">
        <w:rPr>
          <w:rFonts w:ascii="Tahoma" w:eastAsia="Arial Unicode MS" w:hAnsi="Tahoma" w:cs="Tahoma"/>
          <w:u w:val="single"/>
        </w:rPr>
        <w:t>adres:</w:t>
      </w:r>
    </w:p>
    <w:p w14:paraId="636670C8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ulica ..................................................................... numer .......................... lokal .......................</w:t>
      </w:r>
    </w:p>
    <w:p w14:paraId="6C019C91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kod, miejscowość .......................................................................................................................</w:t>
      </w:r>
    </w:p>
    <w:p w14:paraId="14E066CE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 xml:space="preserve">numer telefonu   ........................................... </w:t>
      </w:r>
    </w:p>
    <w:p w14:paraId="7FD4B7B0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e-mail: ............................@..........................</w:t>
      </w:r>
    </w:p>
    <w:p w14:paraId="1E97C663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00DD2D97">
        <w:rPr>
          <w:rFonts w:ascii="Tahoma" w:eastAsia="Arial Unicode MS" w:hAnsi="Tahoma" w:cs="Tahoma"/>
        </w:rPr>
        <w:t>adres strony internetowej: ...........................................................................................................</w:t>
      </w:r>
    </w:p>
    <w:p w14:paraId="3FA289B9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</w:p>
    <w:p w14:paraId="598A5C2A" w14:textId="77777777" w:rsidR="00636839" w:rsidRPr="00DD2D97" w:rsidRDefault="00636839" w:rsidP="003D7034">
      <w:pPr>
        <w:spacing w:line="280" w:lineRule="exact"/>
        <w:jc w:val="center"/>
        <w:rPr>
          <w:rFonts w:ascii="Tahoma" w:eastAsia="Arial Unicode MS" w:hAnsi="Tahoma" w:cs="Tahoma"/>
          <w:b/>
          <w:bCs/>
        </w:rPr>
      </w:pPr>
      <w:r w:rsidRPr="00DD2D97">
        <w:rPr>
          <w:rFonts w:ascii="Tahoma" w:eastAsia="Arial Unicode MS" w:hAnsi="Tahoma" w:cs="Tahoma"/>
          <w:b/>
          <w:bCs/>
        </w:rPr>
        <w:t xml:space="preserve">WYKAZ ZREALIZOWANYCH ZAMÓWIEŃ </w:t>
      </w:r>
    </w:p>
    <w:p w14:paraId="2BFEAEEB" w14:textId="77777777" w:rsidR="00636839" w:rsidRPr="00250A48" w:rsidRDefault="00636839" w:rsidP="003D7034">
      <w:pPr>
        <w:pStyle w:val="Bodytext11"/>
        <w:spacing w:after="0" w:line="240" w:lineRule="auto"/>
        <w:jc w:val="center"/>
        <w:rPr>
          <w:rFonts w:ascii="Tahoma" w:hAnsi="Tahoma" w:cs="Tahoma"/>
          <w:sz w:val="16"/>
          <w:szCs w:val="16"/>
        </w:rPr>
      </w:pPr>
      <w:r w:rsidRPr="00250A48">
        <w:rPr>
          <w:rFonts w:ascii="Tahoma" w:hAnsi="Tahoma" w:cs="Tahoma"/>
          <w:sz w:val="16"/>
          <w:szCs w:val="16"/>
        </w:rPr>
        <w:t>(Informacje zawarte w niniejszym wykazie stanowi</w:t>
      </w:r>
      <w:r>
        <w:rPr>
          <w:rFonts w:ascii="Tahoma" w:hAnsi="Tahoma" w:cs="Tahoma"/>
          <w:sz w:val="16"/>
          <w:szCs w:val="16"/>
        </w:rPr>
        <w:t>ą</w:t>
      </w:r>
      <w:r w:rsidRPr="00250A48">
        <w:rPr>
          <w:rFonts w:ascii="Tahoma" w:hAnsi="Tahoma" w:cs="Tahoma"/>
          <w:sz w:val="16"/>
          <w:szCs w:val="16"/>
        </w:rPr>
        <w:t xml:space="preserve"> potwierdzenie spełnienia warunku udziału w postępowaniu określonego w pkt 5.3 </w:t>
      </w:r>
      <w:r>
        <w:rPr>
          <w:rFonts w:ascii="Tahoma" w:hAnsi="Tahoma" w:cs="Tahoma"/>
          <w:sz w:val="16"/>
          <w:szCs w:val="16"/>
        </w:rPr>
        <w:t>Z</w:t>
      </w:r>
      <w:r w:rsidRPr="00250A48">
        <w:rPr>
          <w:rFonts w:ascii="Tahoma" w:hAnsi="Tahoma" w:cs="Tahoma"/>
          <w:sz w:val="16"/>
          <w:szCs w:val="16"/>
        </w:rPr>
        <w:t>apytania ofertowego)</w:t>
      </w:r>
    </w:p>
    <w:p w14:paraId="64894A48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</w:p>
    <w:p w14:paraId="01F38EFE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  <w:r w:rsidRPr="2AA488F9">
        <w:rPr>
          <w:rFonts w:ascii="Tahoma" w:eastAsia="Arial Unicode MS" w:hAnsi="Tahoma" w:cs="Tahoma"/>
        </w:rPr>
        <w:t xml:space="preserve">Składając ofertę w postępowaniu </w:t>
      </w:r>
      <w:r>
        <w:rPr>
          <w:rFonts w:ascii="Tahoma" w:eastAsia="Arial Unicode MS" w:hAnsi="Tahoma" w:cs="Tahoma"/>
          <w:b/>
          <w:bCs/>
        </w:rPr>
        <w:t>pn. W</w:t>
      </w:r>
      <w:r w:rsidRPr="00B60AAE">
        <w:rPr>
          <w:rFonts w:ascii="Tahoma" w:eastAsia="Arial Unicode MS" w:hAnsi="Tahoma" w:cs="Tahoma"/>
          <w:b/>
          <w:bCs/>
        </w:rPr>
        <w:t xml:space="preserve">ymiana szaf klimatyzacji precyzyjnej (SKP) w Terminalu </w:t>
      </w:r>
      <w:r>
        <w:rPr>
          <w:rFonts w:ascii="Tahoma" w:eastAsia="Arial Unicode MS" w:hAnsi="Tahoma" w:cs="Tahoma"/>
          <w:b/>
          <w:bCs/>
        </w:rPr>
        <w:br/>
        <w:t>A Lotniska Chopina w Warszawie,</w:t>
      </w:r>
      <w:r w:rsidRPr="2AA488F9">
        <w:rPr>
          <w:rFonts w:ascii="Tahoma" w:eastAsia="Arial Unicode MS" w:hAnsi="Tahoma" w:cs="Tahoma"/>
          <w:b/>
          <w:bCs/>
        </w:rPr>
        <w:t xml:space="preserve"> </w:t>
      </w:r>
      <w:r w:rsidRPr="2AA488F9">
        <w:rPr>
          <w:rFonts w:ascii="Tahoma" w:eastAsia="Arial Unicode MS" w:hAnsi="Tahoma" w:cs="Tahoma"/>
        </w:rPr>
        <w:t>oświadczamy, że zrealizowaliśmy w okresie ostatnich</w:t>
      </w:r>
      <w:r>
        <w:rPr>
          <w:rFonts w:ascii="Tahoma" w:eastAsia="Arial Unicode MS" w:hAnsi="Tahoma" w:cs="Tahoma"/>
        </w:rPr>
        <w:t xml:space="preserve"> trzech</w:t>
      </w:r>
      <w:r w:rsidRPr="2AA488F9">
        <w:rPr>
          <w:rFonts w:ascii="Tahoma" w:eastAsia="Arial Unicode MS" w:hAnsi="Tahoma" w:cs="Tahoma"/>
        </w:rPr>
        <w:t xml:space="preserve"> lat przed terminem składania ofert wymienione w tabeli poniżej zamówienia </w:t>
      </w:r>
      <w:r w:rsidRPr="00705172">
        <w:rPr>
          <w:rFonts w:ascii="Tahoma" w:eastAsia="Arial Unicode MS" w:hAnsi="Tahoma" w:cs="Tahoma"/>
        </w:rPr>
        <w:t>(</w:t>
      </w:r>
      <w:r w:rsidRPr="00705172">
        <w:rPr>
          <w:rFonts w:cs="Arial"/>
        </w:rPr>
        <w:t>obejmujące</w:t>
      </w:r>
      <w:r>
        <w:rPr>
          <w:rFonts w:cs="Arial"/>
        </w:rPr>
        <w:t xml:space="preserve"> </w:t>
      </w:r>
      <w:r w:rsidRPr="003D7034">
        <w:rPr>
          <w:rFonts w:cs="Arial"/>
        </w:rPr>
        <w:t>zakresem</w:t>
      </w:r>
      <w:r w:rsidRPr="00B60AAE">
        <w:rPr>
          <w:rFonts w:ascii="Tahoma" w:eastAsia="Arial Unicode MS" w:hAnsi="Tahoma" w:cs="Tahoma"/>
        </w:rPr>
        <w:t xml:space="preserve"> </w:t>
      </w:r>
      <w:r w:rsidRPr="00B60AAE">
        <w:rPr>
          <w:rFonts w:cs="Arial"/>
        </w:rPr>
        <w:t>wymianę lub montaż szaf klimatyzacji precyzyjnej</w:t>
      </w:r>
      <w:r w:rsidRPr="00705172">
        <w:rPr>
          <w:rFonts w:ascii="Tahoma" w:eastAsia="Arial Unicode MS" w:hAnsi="Tahoma" w:cs="Tahoma"/>
        </w:rPr>
        <w:t>):</w:t>
      </w:r>
    </w:p>
    <w:p w14:paraId="77C149C9" w14:textId="77777777" w:rsidR="00636839" w:rsidRPr="00DD2D97" w:rsidRDefault="00636839" w:rsidP="003D7034">
      <w:pPr>
        <w:spacing w:line="280" w:lineRule="exact"/>
        <w:jc w:val="both"/>
        <w:rPr>
          <w:rFonts w:ascii="Tahoma" w:eastAsia="Arial Unicode MS" w:hAnsi="Tahoma" w:cs="Tahoma"/>
        </w:rPr>
      </w:pPr>
    </w:p>
    <w:tbl>
      <w:tblPr>
        <w:tblW w:w="99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4"/>
        <w:gridCol w:w="1559"/>
        <w:gridCol w:w="1843"/>
        <w:gridCol w:w="3402"/>
      </w:tblGrid>
      <w:tr w:rsidR="00636839" w:rsidRPr="00DD2D97" w14:paraId="31743B28" w14:textId="77777777" w:rsidTr="006E44BC">
        <w:trPr>
          <w:cantSplit/>
          <w:trHeight w:val="690"/>
        </w:trPr>
        <w:tc>
          <w:tcPr>
            <w:tcW w:w="310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D38A7F8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 xml:space="preserve">Wykonane </w:t>
            </w:r>
            <w:r>
              <w:rPr>
                <w:rFonts w:ascii="Tahoma" w:eastAsia="Arial Unicode MS" w:hAnsi="Tahoma" w:cs="Tahoma"/>
                <w:b/>
              </w:rPr>
              <w:t xml:space="preserve">zamówienia </w:t>
            </w:r>
          </w:p>
          <w:p w14:paraId="1190C0EB" w14:textId="0C404DBC" w:rsidR="00636839" w:rsidRPr="00055018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055018">
              <w:rPr>
                <w:rFonts w:ascii="Tahoma" w:eastAsia="Arial Unicode MS" w:hAnsi="Tahoma" w:cs="Tahoma"/>
                <w:sz w:val="18"/>
                <w:szCs w:val="18"/>
              </w:rPr>
              <w:t xml:space="preserve">[zamówienia o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łącznej </w:t>
            </w:r>
            <w:r w:rsidRPr="00055018">
              <w:rPr>
                <w:rFonts w:ascii="Tahoma" w:eastAsia="Arial Unicode MS" w:hAnsi="Tahoma" w:cs="Tahoma"/>
                <w:sz w:val="18"/>
                <w:szCs w:val="18"/>
              </w:rPr>
              <w:t xml:space="preserve">wartości co najmniej </w:t>
            </w:r>
            <w:r w:rsidR="00FA64BA">
              <w:rPr>
                <w:rFonts w:ascii="Tahoma" w:eastAsia="Arial Unicode MS" w:hAnsi="Tahoma" w:cs="Tahoma"/>
                <w:sz w:val="18"/>
                <w:szCs w:val="18"/>
              </w:rPr>
              <w:t>40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0</w:t>
            </w:r>
            <w:r w:rsidRPr="00055018">
              <w:rPr>
                <w:rFonts w:ascii="Tahoma" w:eastAsia="Arial Unicode MS" w:hAnsi="Tahoma" w:cs="Tahoma"/>
                <w:sz w:val="18"/>
                <w:szCs w:val="18"/>
              </w:rPr>
              <w:t xml:space="preserve"> tys. zł netto, krótki opis]</w:t>
            </w:r>
          </w:p>
        </w:tc>
        <w:tc>
          <w:tcPr>
            <w:tcW w:w="3402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4" w:space="0" w:color="auto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7945B974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Czas realizacji</w:t>
            </w:r>
          </w:p>
          <w:p w14:paraId="02E89F4A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DD2D97">
              <w:rPr>
                <w:rFonts w:ascii="Tahoma" w:eastAsia="Arial Unicode MS" w:hAnsi="Tahoma" w:cs="Tahoma"/>
                <w:sz w:val="18"/>
                <w:szCs w:val="18"/>
              </w:rPr>
              <w:t>[dot. zam. wskazanego w kol. 1]</w:t>
            </w:r>
          </w:p>
          <w:p w14:paraId="31338F02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</w:p>
        </w:tc>
        <w:tc>
          <w:tcPr>
            <w:tcW w:w="3402" w:type="dxa"/>
            <w:vMerge w:val="restart"/>
            <w:tcBorders>
              <w:top w:val="single" w:sz="12" w:space="0" w:color="000000" w:themeColor="text1"/>
              <w:left w:val="single" w:sz="6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14:paraId="22021141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 xml:space="preserve">Podmiot, dla którego </w:t>
            </w:r>
            <w:r>
              <w:rPr>
                <w:rFonts w:ascii="Tahoma" w:eastAsia="Arial Unicode MS" w:hAnsi="Tahoma" w:cs="Tahoma"/>
                <w:b/>
              </w:rPr>
              <w:t>z</w:t>
            </w:r>
            <w:r w:rsidRPr="00DD2D97">
              <w:rPr>
                <w:rFonts w:ascii="Tahoma" w:eastAsia="Arial Unicode MS" w:hAnsi="Tahoma" w:cs="Tahoma"/>
                <w:b/>
              </w:rPr>
              <w:t>realizowano zamówienie</w:t>
            </w:r>
          </w:p>
          <w:p w14:paraId="445CA6B5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DD2D97">
              <w:rPr>
                <w:rFonts w:ascii="Tahoma" w:eastAsia="Arial Unicode MS" w:hAnsi="Tahoma" w:cs="Tahoma"/>
                <w:sz w:val="18"/>
                <w:szCs w:val="18"/>
              </w:rPr>
              <w:t>[nazwa, adres, telefon]</w:t>
            </w:r>
          </w:p>
        </w:tc>
      </w:tr>
      <w:tr w:rsidR="00636839" w:rsidRPr="00DD2D97" w14:paraId="59967A41" w14:textId="77777777" w:rsidTr="006E44BC">
        <w:trPr>
          <w:cantSplit/>
          <w:trHeight w:val="690"/>
        </w:trPr>
        <w:tc>
          <w:tcPr>
            <w:tcW w:w="3104" w:type="dxa"/>
            <w:vMerge/>
            <w:vAlign w:val="center"/>
          </w:tcPr>
          <w:p w14:paraId="530E395C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63BB515E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data rozpoczęcia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DEEAF6" w:themeFill="accent1" w:themeFillTint="33"/>
            <w:vAlign w:val="center"/>
          </w:tcPr>
          <w:p w14:paraId="242D5FE9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data zakończenia</w:t>
            </w:r>
          </w:p>
        </w:tc>
        <w:tc>
          <w:tcPr>
            <w:tcW w:w="3402" w:type="dxa"/>
            <w:vMerge/>
            <w:vAlign w:val="center"/>
          </w:tcPr>
          <w:p w14:paraId="7BC54289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636839" w:rsidRPr="00DD2D97" w14:paraId="20CB0CF2" w14:textId="77777777" w:rsidTr="006E44BC">
        <w:trPr>
          <w:cantSplit/>
          <w:trHeight w:val="138"/>
        </w:trPr>
        <w:tc>
          <w:tcPr>
            <w:tcW w:w="310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7CDCEC72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1.</w:t>
            </w:r>
          </w:p>
        </w:tc>
        <w:tc>
          <w:tcPr>
            <w:tcW w:w="1559" w:type="dxa"/>
            <w:tcBorders>
              <w:left w:val="single" w:sz="6" w:space="0" w:color="000000" w:themeColor="text1"/>
              <w:right w:val="single" w:sz="6" w:space="0" w:color="000000" w:themeColor="text1"/>
            </w:tcBorders>
          </w:tcPr>
          <w:p w14:paraId="4267D3A4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2.</w:t>
            </w:r>
          </w:p>
        </w:tc>
        <w:tc>
          <w:tcPr>
            <w:tcW w:w="1843" w:type="dxa"/>
            <w:tcBorders>
              <w:left w:val="single" w:sz="6" w:space="0" w:color="000000" w:themeColor="text1"/>
              <w:right w:val="single" w:sz="6" w:space="0" w:color="000000" w:themeColor="text1"/>
            </w:tcBorders>
          </w:tcPr>
          <w:p w14:paraId="242F08BB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3.</w:t>
            </w: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3B6EB2B8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4.</w:t>
            </w:r>
          </w:p>
        </w:tc>
      </w:tr>
      <w:tr w:rsidR="00636839" w:rsidRPr="00DD2D97" w14:paraId="740C7F2D" w14:textId="77777777" w:rsidTr="006E44BC">
        <w:trPr>
          <w:cantSplit/>
          <w:trHeight w:val="631"/>
        </w:trPr>
        <w:tc>
          <w:tcPr>
            <w:tcW w:w="310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28BC5A0F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  <w:r>
              <w:rPr>
                <w:rFonts w:ascii="Tahoma" w:eastAsia="Arial Unicode MS" w:hAnsi="Tahoma" w:cs="Tahoma"/>
              </w:rPr>
              <w:t>1.</w:t>
            </w:r>
          </w:p>
        </w:tc>
        <w:tc>
          <w:tcPr>
            <w:tcW w:w="1559" w:type="dxa"/>
            <w:tcBorders>
              <w:left w:val="single" w:sz="6" w:space="0" w:color="000000" w:themeColor="text1"/>
              <w:right w:val="single" w:sz="6" w:space="0" w:color="000000" w:themeColor="text1"/>
            </w:tcBorders>
          </w:tcPr>
          <w:p w14:paraId="5CD7C97D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843" w:type="dxa"/>
            <w:tcBorders>
              <w:left w:val="single" w:sz="6" w:space="0" w:color="000000" w:themeColor="text1"/>
              <w:right w:val="single" w:sz="6" w:space="0" w:color="000000" w:themeColor="text1"/>
            </w:tcBorders>
          </w:tcPr>
          <w:p w14:paraId="5D59AAA8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53F4DE99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636839" w:rsidRPr="00DD2D97" w14:paraId="587107B3" w14:textId="77777777" w:rsidTr="006E44BC">
        <w:trPr>
          <w:cantSplit/>
          <w:trHeight w:val="631"/>
        </w:trPr>
        <w:tc>
          <w:tcPr>
            <w:tcW w:w="310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4" w:space="0" w:color="auto"/>
            </w:tcBorders>
          </w:tcPr>
          <w:p w14:paraId="1E77DB42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  <w:r>
              <w:rPr>
                <w:rFonts w:ascii="Tahoma" w:eastAsia="Arial Unicode MS" w:hAnsi="Tahoma" w:cs="Tahoma"/>
              </w:rPr>
              <w:t>2.</w:t>
            </w:r>
          </w:p>
          <w:p w14:paraId="77233AD4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559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D94DEA3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843" w:type="dxa"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32DE45C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29E92C2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  <w:tr w:rsidR="00636839" w:rsidRPr="00DD2D97" w14:paraId="52977050" w14:textId="77777777" w:rsidTr="006E44BC">
        <w:trPr>
          <w:cantSplit/>
          <w:trHeight w:val="496"/>
        </w:trPr>
        <w:tc>
          <w:tcPr>
            <w:tcW w:w="3104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</w:tcPr>
          <w:p w14:paraId="03413519" w14:textId="77777777" w:rsidR="00636839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  <w:r>
              <w:rPr>
                <w:rFonts w:ascii="Tahoma" w:eastAsia="Arial Unicode MS" w:hAnsi="Tahoma" w:cs="Tahoma"/>
              </w:rPr>
              <w:t>3.</w:t>
            </w:r>
          </w:p>
          <w:p w14:paraId="779EB61A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  <w:r>
              <w:rPr>
                <w:rFonts w:ascii="Tahoma" w:eastAsia="Arial Unicode MS" w:hAnsi="Tahoma" w:cs="Tahoma"/>
              </w:rPr>
              <w:t>…..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</w:tcPr>
          <w:p w14:paraId="1EBD023B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</w:tcPr>
          <w:p w14:paraId="540B4283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F037474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</w:tbl>
    <w:p w14:paraId="16BC95AA" w14:textId="77777777" w:rsidR="00636839" w:rsidRDefault="00636839" w:rsidP="003D7034">
      <w:pPr>
        <w:jc w:val="both"/>
        <w:rPr>
          <w:rFonts w:ascii="Tahoma" w:eastAsia="Arial Unicode MS" w:hAnsi="Tahoma" w:cs="Tahoma"/>
          <w:i/>
          <w:sz w:val="16"/>
          <w:szCs w:val="16"/>
        </w:rPr>
      </w:pPr>
    </w:p>
    <w:p w14:paraId="5BC6641C" w14:textId="77777777" w:rsidR="00636839" w:rsidRDefault="00636839" w:rsidP="003D7034">
      <w:pPr>
        <w:jc w:val="both"/>
        <w:rPr>
          <w:rFonts w:ascii="Tahoma" w:eastAsia="Arial Unicode MS" w:hAnsi="Tahoma" w:cs="Tahoma"/>
        </w:rPr>
      </w:pPr>
    </w:p>
    <w:p w14:paraId="64FB7FB4" w14:textId="69F6A4FB" w:rsidR="00636839" w:rsidRPr="00B16529" w:rsidRDefault="00636839" w:rsidP="003D7034">
      <w:pPr>
        <w:jc w:val="both"/>
        <w:rPr>
          <w:rFonts w:ascii="Tahoma" w:eastAsia="Arial Unicode MS" w:hAnsi="Tahoma" w:cs="Tahoma"/>
        </w:rPr>
      </w:pPr>
      <w:r w:rsidRPr="00B16529">
        <w:rPr>
          <w:rFonts w:ascii="Tahoma" w:eastAsia="Arial Unicode MS" w:hAnsi="Tahoma" w:cs="Tahoma"/>
        </w:rPr>
        <w:t>Zamówienia podane w tabeli zrealizowane zostały terminowo i z należytą starannością, co zosta</w:t>
      </w:r>
      <w:r>
        <w:rPr>
          <w:rFonts w:ascii="Tahoma" w:eastAsia="Arial Unicode MS" w:hAnsi="Tahoma" w:cs="Tahoma"/>
        </w:rPr>
        <w:t>je</w:t>
      </w:r>
      <w:r w:rsidRPr="00B16529">
        <w:rPr>
          <w:rFonts w:ascii="Tahoma" w:eastAsia="Arial Unicode MS" w:hAnsi="Tahoma" w:cs="Tahoma"/>
        </w:rPr>
        <w:t xml:space="preserve"> </w:t>
      </w:r>
      <w:r w:rsidR="000B1811" w:rsidRPr="00B16529">
        <w:rPr>
          <w:rFonts w:ascii="Tahoma" w:eastAsia="Arial Unicode MS" w:hAnsi="Tahoma" w:cs="Tahoma"/>
        </w:rPr>
        <w:t>poparte dokumentami</w:t>
      </w:r>
      <w:r w:rsidRPr="00B16529">
        <w:rPr>
          <w:rFonts w:ascii="Tahoma" w:eastAsia="Arial Unicode MS" w:hAnsi="Tahoma" w:cs="Tahoma"/>
        </w:rPr>
        <w:t xml:space="preserve">/ dowodami, przedstawianymi Zamawiającemu </w:t>
      </w:r>
      <w:r>
        <w:rPr>
          <w:rFonts w:ascii="Tahoma" w:eastAsia="Arial Unicode MS" w:hAnsi="Tahoma" w:cs="Tahoma"/>
        </w:rPr>
        <w:t>wraz z wykazem</w:t>
      </w:r>
      <w:r w:rsidRPr="00B16529">
        <w:rPr>
          <w:rFonts w:ascii="Tahoma" w:eastAsia="Arial Unicode MS" w:hAnsi="Tahoma" w:cs="Tahoma"/>
        </w:rPr>
        <w:t xml:space="preserve">. </w:t>
      </w:r>
    </w:p>
    <w:p w14:paraId="1F5F0E0F" w14:textId="77777777" w:rsidR="00636839" w:rsidRPr="00DD2D97" w:rsidRDefault="00636839" w:rsidP="003D7034">
      <w:pPr>
        <w:jc w:val="both"/>
        <w:rPr>
          <w:rFonts w:ascii="Tahoma" w:eastAsia="Arial Unicode MS" w:hAnsi="Tahoma" w:cs="Tahoma"/>
        </w:rPr>
      </w:pPr>
    </w:p>
    <w:p w14:paraId="1CAB1DFB" w14:textId="77777777" w:rsidR="00636839" w:rsidRPr="00DD2D97" w:rsidRDefault="00636839" w:rsidP="003D7034">
      <w:pPr>
        <w:jc w:val="both"/>
        <w:rPr>
          <w:rFonts w:ascii="Tahoma" w:eastAsia="Arial Unicode MS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5"/>
        <w:gridCol w:w="4955"/>
      </w:tblGrid>
      <w:tr w:rsidR="00636839" w:rsidRPr="00DD2D97" w14:paraId="36A09315" w14:textId="77777777" w:rsidTr="006E44BC">
        <w:trPr>
          <w:trHeight w:val="1658"/>
        </w:trPr>
        <w:tc>
          <w:tcPr>
            <w:tcW w:w="4955" w:type="dxa"/>
          </w:tcPr>
          <w:p w14:paraId="6BA9F96D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  <w:i/>
              </w:rPr>
            </w:pPr>
          </w:p>
          <w:p w14:paraId="72D2C33B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  <w:i/>
              </w:rPr>
            </w:pPr>
          </w:p>
          <w:p w14:paraId="1A98995C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  <w:i/>
              </w:rPr>
            </w:pPr>
          </w:p>
          <w:p w14:paraId="6B4019B0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b/>
                <w:i/>
              </w:rPr>
            </w:pPr>
            <w:r w:rsidRPr="00DD2D97">
              <w:rPr>
                <w:rFonts w:ascii="Tahoma" w:eastAsia="Arial Unicode MS" w:hAnsi="Tahoma" w:cs="Tahoma"/>
                <w:b/>
              </w:rPr>
              <w:t>………………………..………………………………</w:t>
            </w:r>
            <w:r w:rsidRPr="00DD2D97">
              <w:rPr>
                <w:rFonts w:ascii="Tahoma" w:eastAsia="Arial Unicode MS" w:hAnsi="Tahoma" w:cs="Tahoma"/>
                <w:b/>
                <w:i/>
              </w:rPr>
              <w:t>…..</w:t>
            </w:r>
          </w:p>
          <w:p w14:paraId="152668C8" w14:textId="77777777" w:rsidR="00636839" w:rsidRPr="00DD2D97" w:rsidRDefault="00636839" w:rsidP="006E44BC">
            <w:pPr>
              <w:spacing w:line="280" w:lineRule="exact"/>
              <w:jc w:val="center"/>
              <w:rPr>
                <w:rFonts w:ascii="Tahoma" w:eastAsia="Arial Unicode MS" w:hAnsi="Tahoma" w:cs="Tahoma"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miejscowość, data</w:t>
            </w:r>
          </w:p>
        </w:tc>
        <w:tc>
          <w:tcPr>
            <w:tcW w:w="4955" w:type="dxa"/>
          </w:tcPr>
          <w:p w14:paraId="7D8E6D3C" w14:textId="77777777" w:rsidR="00636839" w:rsidRPr="00DD2D97" w:rsidRDefault="00636839" w:rsidP="006E44BC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5C0199EC" w14:textId="77777777" w:rsidR="00636839" w:rsidRPr="00DD2D97" w:rsidRDefault="00636839" w:rsidP="006E44BC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447AC7C7" w14:textId="77777777" w:rsidR="00636839" w:rsidRPr="00DD2D97" w:rsidRDefault="00636839" w:rsidP="006E44BC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354EFD5A" w14:textId="77777777" w:rsidR="00636839" w:rsidRPr="00DD2D97" w:rsidRDefault="00636839" w:rsidP="006E44BC">
            <w:pPr>
              <w:jc w:val="both"/>
              <w:rPr>
                <w:rFonts w:ascii="Tahoma" w:eastAsia="Arial Unicode MS" w:hAnsi="Tahoma" w:cs="Tahoma"/>
                <w:i/>
              </w:rPr>
            </w:pPr>
          </w:p>
          <w:p w14:paraId="325A3A4A" w14:textId="77777777" w:rsidR="00636839" w:rsidRPr="00DD2D97" w:rsidRDefault="00636839" w:rsidP="006E44BC">
            <w:pPr>
              <w:jc w:val="both"/>
              <w:rPr>
                <w:rFonts w:ascii="Tahoma" w:eastAsia="Arial Unicode MS" w:hAnsi="Tahoma" w:cs="Tahoma"/>
                <w:b/>
              </w:rPr>
            </w:pPr>
            <w:r w:rsidRPr="00DD2D97">
              <w:rPr>
                <w:rFonts w:ascii="Tahoma" w:eastAsia="Arial Unicode MS" w:hAnsi="Tahoma" w:cs="Tahoma"/>
                <w:b/>
              </w:rPr>
              <w:t>…………………………………………………………..</w:t>
            </w:r>
          </w:p>
          <w:p w14:paraId="4A7B057E" w14:textId="77777777" w:rsidR="00636839" w:rsidRPr="00DD2D97" w:rsidRDefault="00636839" w:rsidP="006E44BC">
            <w:pPr>
              <w:jc w:val="center"/>
              <w:rPr>
                <w:rFonts w:ascii="Tahoma" w:eastAsia="Arial Unicode MS" w:hAnsi="Tahoma" w:cs="Tahoma"/>
                <w:i/>
                <w:sz w:val="16"/>
                <w:szCs w:val="16"/>
              </w:rPr>
            </w:pPr>
            <w:r w:rsidRPr="00DD2D97">
              <w:rPr>
                <w:rFonts w:ascii="Tahoma" w:eastAsia="Arial Unicode MS" w:hAnsi="Tahoma" w:cs="Tahoma"/>
                <w:i/>
                <w:sz w:val="16"/>
                <w:szCs w:val="16"/>
              </w:rPr>
              <w:t>podpis osoby lub osób upełnomocnionych                                                                     do reprezentowania Wykonawcy</w:t>
            </w:r>
          </w:p>
          <w:p w14:paraId="6C8EA017" w14:textId="77777777" w:rsidR="00636839" w:rsidRPr="00DD2D97" w:rsidRDefault="00636839" w:rsidP="006E44BC">
            <w:pPr>
              <w:spacing w:line="280" w:lineRule="exact"/>
              <w:jc w:val="both"/>
              <w:rPr>
                <w:rFonts w:ascii="Tahoma" w:eastAsia="Arial Unicode MS" w:hAnsi="Tahoma" w:cs="Tahoma"/>
              </w:rPr>
            </w:pPr>
          </w:p>
        </w:tc>
      </w:tr>
    </w:tbl>
    <w:p w14:paraId="493768DE" w14:textId="77777777" w:rsidR="00636839" w:rsidRPr="00DD2D97" w:rsidRDefault="00636839" w:rsidP="003D7034">
      <w:pPr>
        <w:spacing w:line="280" w:lineRule="exact"/>
        <w:jc w:val="both"/>
        <w:rPr>
          <w:rFonts w:ascii="Tahoma" w:hAnsi="Tahoma" w:cs="Tahoma"/>
          <w:b/>
          <w:color w:val="000000"/>
        </w:rPr>
      </w:pPr>
    </w:p>
    <w:sectPr w:rsidR="00636839" w:rsidRPr="00DD2D97" w:rsidSect="00012297">
      <w:headerReference w:type="default" r:id="rId12"/>
      <w:pgSz w:w="11906" w:h="16838"/>
      <w:pgMar w:top="851" w:right="992" w:bottom="709" w:left="992" w:header="851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D9B83" w14:textId="77777777" w:rsidR="00925FB4" w:rsidRDefault="00925FB4">
      <w:r>
        <w:separator/>
      </w:r>
    </w:p>
  </w:endnote>
  <w:endnote w:type="continuationSeparator" w:id="0">
    <w:p w14:paraId="41729BDD" w14:textId="77777777" w:rsidR="00925FB4" w:rsidRDefault="00925FB4">
      <w:r>
        <w:continuationSeparator/>
      </w:r>
    </w:p>
  </w:endnote>
  <w:endnote w:type="continuationNotice" w:id="1">
    <w:p w14:paraId="706CFA66" w14:textId="77777777" w:rsidR="00925FB4" w:rsidRDefault="00925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D0DB4" w14:textId="77777777" w:rsidR="00925FB4" w:rsidRDefault="00925FB4">
      <w:r>
        <w:separator/>
      </w:r>
    </w:p>
  </w:footnote>
  <w:footnote w:type="continuationSeparator" w:id="0">
    <w:p w14:paraId="3165FF6B" w14:textId="77777777" w:rsidR="00925FB4" w:rsidRDefault="00925FB4">
      <w:r>
        <w:continuationSeparator/>
      </w:r>
    </w:p>
  </w:footnote>
  <w:footnote w:type="continuationNotice" w:id="1">
    <w:p w14:paraId="114BD9AD" w14:textId="77777777" w:rsidR="00925FB4" w:rsidRDefault="00925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E5A9" w14:textId="77777777" w:rsidR="00FB0D60" w:rsidRDefault="00FB0D60">
    <w:pPr>
      <w:pStyle w:val="Nagwek"/>
    </w:pPr>
  </w:p>
  <w:p w14:paraId="42776E1E" w14:textId="77777777" w:rsidR="00FB0D60" w:rsidRDefault="00FB0D6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7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8" w15:restartNumberingAfterBreak="0">
    <w:nsid w:val="00FC7E0D"/>
    <w:multiLevelType w:val="hybridMultilevel"/>
    <w:tmpl w:val="8CFC42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1128DD"/>
    <w:multiLevelType w:val="hybridMultilevel"/>
    <w:tmpl w:val="D9F29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30614"/>
    <w:multiLevelType w:val="hybridMultilevel"/>
    <w:tmpl w:val="E93063C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C444292"/>
    <w:multiLevelType w:val="multilevel"/>
    <w:tmpl w:val="4F7CB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E115D3F"/>
    <w:multiLevelType w:val="multilevel"/>
    <w:tmpl w:val="23BC5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Batang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0677E76"/>
    <w:multiLevelType w:val="hybridMultilevel"/>
    <w:tmpl w:val="D48213C6"/>
    <w:lvl w:ilvl="0" w:tplc="58180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3001C48"/>
    <w:multiLevelType w:val="multilevel"/>
    <w:tmpl w:val="78E677C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4C8624F"/>
    <w:multiLevelType w:val="hybridMultilevel"/>
    <w:tmpl w:val="237CA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7266F"/>
    <w:multiLevelType w:val="hybridMultilevel"/>
    <w:tmpl w:val="A49A3A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B931715"/>
    <w:multiLevelType w:val="hybridMultilevel"/>
    <w:tmpl w:val="6E7A99A2"/>
    <w:lvl w:ilvl="0" w:tplc="B774714E">
      <w:start w:val="1"/>
      <w:numFmt w:val="decimal"/>
      <w:lvlText w:val="%1."/>
      <w:lvlJc w:val="left"/>
      <w:pPr>
        <w:tabs>
          <w:tab w:val="num" w:pos="2880"/>
        </w:tabs>
        <w:ind w:left="284" w:firstLine="2236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1C1993"/>
    <w:multiLevelType w:val="hybridMultilevel"/>
    <w:tmpl w:val="FD14A11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817627C0">
      <w:start w:val="1"/>
      <w:numFmt w:val="decimal"/>
      <w:lvlText w:val="%4."/>
      <w:lvlJc w:val="left"/>
      <w:pPr>
        <w:ind w:left="3306" w:hanging="360"/>
      </w:pPr>
      <w:rPr>
        <w:rFonts w:ascii="Tahoma" w:eastAsia="Times New Roman" w:hAnsi="Tahoma" w:cs="Tahoma"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D6F70C5"/>
    <w:multiLevelType w:val="multilevel"/>
    <w:tmpl w:val="EE68D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Batang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EBA0A2C"/>
    <w:multiLevelType w:val="hybridMultilevel"/>
    <w:tmpl w:val="D78EE9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18A5721"/>
    <w:multiLevelType w:val="multilevel"/>
    <w:tmpl w:val="02A4A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26" w15:restartNumberingAfterBreak="0">
    <w:nsid w:val="22903245"/>
    <w:multiLevelType w:val="hybridMultilevel"/>
    <w:tmpl w:val="7F185CE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75E6D19"/>
    <w:multiLevelType w:val="multilevel"/>
    <w:tmpl w:val="EF60C916"/>
    <w:lvl w:ilvl="0">
      <w:start w:val="1"/>
      <w:numFmt w:val="decimal"/>
      <w:lvlText w:val="%1)"/>
      <w:lvlJc w:val="left"/>
      <w:pPr>
        <w:tabs>
          <w:tab w:val="num" w:pos="282"/>
        </w:tabs>
        <w:ind w:left="642" w:hanging="360"/>
      </w:pPr>
    </w:lvl>
    <w:lvl w:ilvl="1">
      <w:start w:val="1"/>
      <w:numFmt w:val="lowerLetter"/>
      <w:lvlText w:val="%2."/>
      <w:lvlJc w:val="left"/>
      <w:pPr>
        <w:tabs>
          <w:tab w:val="num" w:pos="282"/>
        </w:tabs>
        <w:ind w:left="1362" w:hanging="360"/>
      </w:pPr>
    </w:lvl>
    <w:lvl w:ilvl="2">
      <w:start w:val="1"/>
      <w:numFmt w:val="lowerRoman"/>
      <w:lvlText w:val="%3."/>
      <w:lvlJc w:val="right"/>
      <w:pPr>
        <w:tabs>
          <w:tab w:val="num" w:pos="282"/>
        </w:tabs>
        <w:ind w:left="2082" w:hanging="180"/>
      </w:pPr>
    </w:lvl>
    <w:lvl w:ilvl="3">
      <w:start w:val="1"/>
      <w:numFmt w:val="decimal"/>
      <w:lvlText w:val="%4."/>
      <w:lvlJc w:val="left"/>
      <w:pPr>
        <w:tabs>
          <w:tab w:val="num" w:pos="282"/>
        </w:tabs>
        <w:ind w:left="2802" w:hanging="360"/>
      </w:pPr>
    </w:lvl>
    <w:lvl w:ilvl="4">
      <w:start w:val="1"/>
      <w:numFmt w:val="lowerLetter"/>
      <w:lvlText w:val="%5."/>
      <w:lvlJc w:val="left"/>
      <w:pPr>
        <w:tabs>
          <w:tab w:val="num" w:pos="282"/>
        </w:tabs>
        <w:ind w:left="3522" w:hanging="360"/>
      </w:pPr>
    </w:lvl>
    <w:lvl w:ilvl="5">
      <w:start w:val="1"/>
      <w:numFmt w:val="lowerRoman"/>
      <w:lvlText w:val="%6."/>
      <w:lvlJc w:val="right"/>
      <w:pPr>
        <w:tabs>
          <w:tab w:val="num" w:pos="282"/>
        </w:tabs>
        <w:ind w:left="4242" w:hanging="180"/>
      </w:pPr>
    </w:lvl>
    <w:lvl w:ilvl="6">
      <w:start w:val="1"/>
      <w:numFmt w:val="decimal"/>
      <w:lvlText w:val="%7."/>
      <w:lvlJc w:val="left"/>
      <w:pPr>
        <w:tabs>
          <w:tab w:val="num" w:pos="282"/>
        </w:tabs>
        <w:ind w:left="4962" w:hanging="360"/>
      </w:pPr>
    </w:lvl>
    <w:lvl w:ilvl="7">
      <w:start w:val="1"/>
      <w:numFmt w:val="lowerLetter"/>
      <w:lvlText w:val="%8."/>
      <w:lvlJc w:val="left"/>
      <w:pPr>
        <w:tabs>
          <w:tab w:val="num" w:pos="282"/>
        </w:tabs>
        <w:ind w:left="5682" w:hanging="360"/>
      </w:pPr>
    </w:lvl>
    <w:lvl w:ilvl="8">
      <w:start w:val="1"/>
      <w:numFmt w:val="lowerRoman"/>
      <w:lvlText w:val="%9."/>
      <w:lvlJc w:val="right"/>
      <w:pPr>
        <w:tabs>
          <w:tab w:val="num" w:pos="282"/>
        </w:tabs>
        <w:ind w:left="6402" w:hanging="180"/>
      </w:pPr>
    </w:lvl>
  </w:abstractNum>
  <w:abstractNum w:abstractNumId="29" w15:restartNumberingAfterBreak="0">
    <w:nsid w:val="36CE4C9A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3DF772EC"/>
    <w:multiLevelType w:val="hybridMultilevel"/>
    <w:tmpl w:val="378C41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E9A5DA6"/>
    <w:multiLevelType w:val="hybridMultilevel"/>
    <w:tmpl w:val="CA7A29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1">
      <w:start w:val="1"/>
      <w:numFmt w:val="decimal"/>
      <w:lvlText w:val="%2)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2" w15:restartNumberingAfterBreak="0">
    <w:nsid w:val="44077F17"/>
    <w:multiLevelType w:val="hybridMultilevel"/>
    <w:tmpl w:val="DE98E96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468F1868"/>
    <w:multiLevelType w:val="hybridMultilevel"/>
    <w:tmpl w:val="FE68905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497437FF"/>
    <w:multiLevelType w:val="multilevel"/>
    <w:tmpl w:val="4226044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4C6B6C3D"/>
    <w:multiLevelType w:val="hybridMultilevel"/>
    <w:tmpl w:val="FC223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B74103"/>
    <w:multiLevelType w:val="multilevel"/>
    <w:tmpl w:val="954E660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5379022B"/>
    <w:multiLevelType w:val="hybridMultilevel"/>
    <w:tmpl w:val="D30640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63F7358"/>
    <w:multiLevelType w:val="multilevel"/>
    <w:tmpl w:val="4D92519E"/>
    <w:numStyleLink w:val="Styl2"/>
  </w:abstractNum>
  <w:abstractNum w:abstractNumId="39" w15:restartNumberingAfterBreak="0">
    <w:nsid w:val="59CA6C43"/>
    <w:multiLevelType w:val="multilevel"/>
    <w:tmpl w:val="3B046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5C370176"/>
    <w:multiLevelType w:val="multilevel"/>
    <w:tmpl w:val="9B2C9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Batang" w:hAnsi="Tahoma" w:cs="Tahoma"/>
        <w:b w:val="0"/>
        <w:bCs/>
        <w:spacing w:val="-2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Batang" w:hAnsi="Tahoma" w:cs="Tahoma"/>
        <w:b w:val="0"/>
        <w:bCs/>
        <w:i w:val="0"/>
        <w:spacing w:val="-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5FA7635F"/>
    <w:multiLevelType w:val="multilevel"/>
    <w:tmpl w:val="3DDEFAC8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0A90079"/>
    <w:multiLevelType w:val="hybridMultilevel"/>
    <w:tmpl w:val="9642F0B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5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48" w15:restartNumberingAfterBreak="0">
    <w:nsid w:val="6FCD6023"/>
    <w:multiLevelType w:val="hybridMultilevel"/>
    <w:tmpl w:val="CC7AFCC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01F2673"/>
    <w:multiLevelType w:val="hybridMultilevel"/>
    <w:tmpl w:val="65B656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34C6DDB"/>
    <w:multiLevelType w:val="hybridMultilevel"/>
    <w:tmpl w:val="4D9479E8"/>
    <w:lvl w:ilvl="0" w:tplc="5310100E">
      <w:start w:val="20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834A75"/>
    <w:multiLevelType w:val="hybridMultilevel"/>
    <w:tmpl w:val="53E87088"/>
    <w:lvl w:ilvl="0" w:tplc="5D04C3AC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207AD"/>
    <w:multiLevelType w:val="multilevel"/>
    <w:tmpl w:val="30628F7C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4D1365C"/>
    <w:multiLevelType w:val="hybridMultilevel"/>
    <w:tmpl w:val="7D161B6C"/>
    <w:lvl w:ilvl="0" w:tplc="4C70C138">
      <w:start w:val="1"/>
      <w:numFmt w:val="lowerLetter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5" w15:restartNumberingAfterBreak="0">
    <w:nsid w:val="76835206"/>
    <w:multiLevelType w:val="hybridMultilevel"/>
    <w:tmpl w:val="0E38D7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775A7E23"/>
    <w:multiLevelType w:val="multilevel"/>
    <w:tmpl w:val="D13EE8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77B416A6"/>
    <w:multiLevelType w:val="multilevel"/>
    <w:tmpl w:val="570AB2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abstractNum w:abstractNumId="58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F745010"/>
    <w:multiLevelType w:val="multilevel"/>
    <w:tmpl w:val="230AB9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Batang" w:hAnsi="Tahoma" w:cs="Tahoma" w:hint="default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024018709">
    <w:abstractNumId w:val="0"/>
  </w:num>
  <w:num w:numId="2" w16cid:durableId="1140459270">
    <w:abstractNumId w:val="25"/>
  </w:num>
  <w:num w:numId="3" w16cid:durableId="561602369">
    <w:abstractNumId w:val="24"/>
  </w:num>
  <w:num w:numId="4" w16cid:durableId="1367557385">
    <w:abstractNumId w:val="29"/>
  </w:num>
  <w:num w:numId="5" w16cid:durableId="1514801972">
    <w:abstractNumId w:val="58"/>
  </w:num>
  <w:num w:numId="6" w16cid:durableId="1159728279">
    <w:abstractNumId w:val="46"/>
  </w:num>
  <w:num w:numId="7" w16cid:durableId="1378316938">
    <w:abstractNumId w:val="38"/>
    <w:lvlOverride w:ilvl="0">
      <w:lvl w:ilvl="0">
        <w:start w:val="10"/>
        <w:numFmt w:val="decimal"/>
        <w:lvlText w:val="%1."/>
        <w:lvlJc w:val="left"/>
        <w:pPr>
          <w:ind w:left="444" w:hanging="444"/>
        </w:pPr>
        <w:rPr>
          <w:rFonts w:ascii="Tahoma" w:hAnsi="Tahoma" w:cs="Tahoma"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04" w:hanging="444"/>
        </w:pPr>
        <w:rPr>
          <w:rFonts w:hint="default"/>
          <w:b w:val="0"/>
          <w:i w:val="0"/>
          <w:sz w:val="20"/>
          <w:szCs w:val="20"/>
        </w:rPr>
      </w:lvl>
    </w:lvlOverride>
  </w:num>
  <w:num w:numId="8" w16cid:durableId="1143500868">
    <w:abstractNumId w:val="47"/>
  </w:num>
  <w:num w:numId="9" w16cid:durableId="1313874866">
    <w:abstractNumId w:val="23"/>
  </w:num>
  <w:num w:numId="10" w16cid:durableId="1725333415">
    <w:abstractNumId w:val="34"/>
  </w:num>
  <w:num w:numId="11" w16cid:durableId="1723481150">
    <w:abstractNumId w:val="33"/>
  </w:num>
  <w:num w:numId="12" w16cid:durableId="2066297007">
    <w:abstractNumId w:val="53"/>
  </w:num>
  <w:num w:numId="13" w16cid:durableId="661466978">
    <w:abstractNumId w:val="41"/>
  </w:num>
  <w:num w:numId="14" w16cid:durableId="1435977085">
    <w:abstractNumId w:val="54"/>
  </w:num>
  <w:num w:numId="15" w16cid:durableId="1112674222">
    <w:abstractNumId w:val="43"/>
  </w:num>
  <w:num w:numId="16" w16cid:durableId="2081704899">
    <w:abstractNumId w:val="8"/>
  </w:num>
  <w:num w:numId="17" w16cid:durableId="1112827202">
    <w:abstractNumId w:val="42"/>
  </w:num>
  <w:num w:numId="18" w16cid:durableId="587692093">
    <w:abstractNumId w:val="27"/>
  </w:num>
  <w:num w:numId="19" w16cid:durableId="169803792">
    <w:abstractNumId w:val="16"/>
  </w:num>
  <w:num w:numId="20" w16cid:durableId="1025518129">
    <w:abstractNumId w:val="59"/>
  </w:num>
  <w:num w:numId="21" w16cid:durableId="1725568705">
    <w:abstractNumId w:val="11"/>
  </w:num>
  <w:num w:numId="22" w16cid:durableId="1597980701">
    <w:abstractNumId w:val="35"/>
  </w:num>
  <w:num w:numId="23" w16cid:durableId="1020202943">
    <w:abstractNumId w:val="30"/>
  </w:num>
  <w:num w:numId="24" w16cid:durableId="682588858">
    <w:abstractNumId w:val="10"/>
  </w:num>
  <w:num w:numId="25" w16cid:durableId="654340325">
    <w:abstractNumId w:val="37"/>
  </w:num>
  <w:num w:numId="26" w16cid:durableId="2119716711">
    <w:abstractNumId w:val="14"/>
  </w:num>
  <w:num w:numId="27" w16cid:durableId="111288982">
    <w:abstractNumId w:val="9"/>
  </w:num>
  <w:num w:numId="28" w16cid:durableId="63841917">
    <w:abstractNumId w:val="17"/>
  </w:num>
  <w:num w:numId="29" w16cid:durableId="201477951">
    <w:abstractNumId w:val="45"/>
  </w:num>
  <w:num w:numId="30" w16cid:durableId="220678875">
    <w:abstractNumId w:val="51"/>
  </w:num>
  <w:num w:numId="31" w16cid:durableId="472720592">
    <w:abstractNumId w:val="50"/>
  </w:num>
  <w:num w:numId="32" w16cid:durableId="768430705">
    <w:abstractNumId w:val="28"/>
  </w:num>
  <w:num w:numId="33" w16cid:durableId="2077782022">
    <w:abstractNumId w:val="52"/>
  </w:num>
  <w:num w:numId="34" w16cid:durableId="1115177972">
    <w:abstractNumId w:val="13"/>
  </w:num>
  <w:num w:numId="35" w16cid:durableId="890534066">
    <w:abstractNumId w:val="12"/>
  </w:num>
  <w:num w:numId="36" w16cid:durableId="512843877">
    <w:abstractNumId w:val="40"/>
  </w:num>
  <w:num w:numId="37" w16cid:durableId="1275792477">
    <w:abstractNumId w:val="39"/>
  </w:num>
  <w:num w:numId="38" w16cid:durableId="797798868">
    <w:abstractNumId w:val="21"/>
  </w:num>
  <w:num w:numId="39" w16cid:durableId="806512681">
    <w:abstractNumId w:val="15"/>
  </w:num>
  <w:num w:numId="40" w16cid:durableId="631978175">
    <w:abstractNumId w:val="56"/>
  </w:num>
  <w:num w:numId="41" w16cid:durableId="1722947207">
    <w:abstractNumId w:val="57"/>
  </w:num>
  <w:num w:numId="42" w16cid:durableId="74674506">
    <w:abstractNumId w:val="36"/>
  </w:num>
  <w:num w:numId="43" w16cid:durableId="1214389084">
    <w:abstractNumId w:val="60"/>
  </w:num>
  <w:num w:numId="44" w16cid:durableId="2071880804">
    <w:abstractNumId w:val="20"/>
  </w:num>
  <w:num w:numId="45" w16cid:durableId="1911038160">
    <w:abstractNumId w:val="19"/>
  </w:num>
  <w:num w:numId="46" w16cid:durableId="2111924513">
    <w:abstractNumId w:val="31"/>
  </w:num>
  <w:num w:numId="47" w16cid:durableId="873730560">
    <w:abstractNumId w:val="26"/>
  </w:num>
  <w:num w:numId="48" w16cid:durableId="1668753172">
    <w:abstractNumId w:val="55"/>
  </w:num>
  <w:num w:numId="49" w16cid:durableId="704214826">
    <w:abstractNumId w:val="18"/>
  </w:num>
  <w:num w:numId="50" w16cid:durableId="2068145845">
    <w:abstractNumId w:val="48"/>
  </w:num>
  <w:num w:numId="51" w16cid:durableId="927076676">
    <w:abstractNumId w:val="22"/>
  </w:num>
  <w:num w:numId="52" w16cid:durableId="1257206153">
    <w:abstractNumId w:val="44"/>
  </w:num>
  <w:num w:numId="53" w16cid:durableId="1036392557">
    <w:abstractNumId w:val="32"/>
  </w:num>
  <w:num w:numId="54" w16cid:durableId="1453205235">
    <w:abstractNumId w:val="4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11D9D"/>
    <w:rsid w:val="00012297"/>
    <w:rsid w:val="00012472"/>
    <w:rsid w:val="00013BA4"/>
    <w:rsid w:val="000149E3"/>
    <w:rsid w:val="0001590C"/>
    <w:rsid w:val="00017701"/>
    <w:rsid w:val="00020D26"/>
    <w:rsid w:val="000212B9"/>
    <w:rsid w:val="000226C4"/>
    <w:rsid w:val="00022B23"/>
    <w:rsid w:val="00023167"/>
    <w:rsid w:val="000231D0"/>
    <w:rsid w:val="00024427"/>
    <w:rsid w:val="000324C4"/>
    <w:rsid w:val="00033099"/>
    <w:rsid w:val="0003621E"/>
    <w:rsid w:val="00037233"/>
    <w:rsid w:val="00037CFB"/>
    <w:rsid w:val="00037FB5"/>
    <w:rsid w:val="00040DFC"/>
    <w:rsid w:val="000413B9"/>
    <w:rsid w:val="00043F51"/>
    <w:rsid w:val="000441A8"/>
    <w:rsid w:val="00044AFE"/>
    <w:rsid w:val="00045432"/>
    <w:rsid w:val="000455F8"/>
    <w:rsid w:val="000456E7"/>
    <w:rsid w:val="00045979"/>
    <w:rsid w:val="00046524"/>
    <w:rsid w:val="0004666F"/>
    <w:rsid w:val="00051FCC"/>
    <w:rsid w:val="000566F0"/>
    <w:rsid w:val="00060CE9"/>
    <w:rsid w:val="00061F74"/>
    <w:rsid w:val="00062316"/>
    <w:rsid w:val="00062FC7"/>
    <w:rsid w:val="000641BB"/>
    <w:rsid w:val="00064AEC"/>
    <w:rsid w:val="000658DD"/>
    <w:rsid w:val="00065AC1"/>
    <w:rsid w:val="00067AE3"/>
    <w:rsid w:val="00071C74"/>
    <w:rsid w:val="000720B2"/>
    <w:rsid w:val="00072270"/>
    <w:rsid w:val="000731E9"/>
    <w:rsid w:val="0007349D"/>
    <w:rsid w:val="00074747"/>
    <w:rsid w:val="00074E9C"/>
    <w:rsid w:val="00075D2C"/>
    <w:rsid w:val="000803EB"/>
    <w:rsid w:val="000823C2"/>
    <w:rsid w:val="00084EFF"/>
    <w:rsid w:val="00085474"/>
    <w:rsid w:val="000859C0"/>
    <w:rsid w:val="00093348"/>
    <w:rsid w:val="00094BE8"/>
    <w:rsid w:val="000961AA"/>
    <w:rsid w:val="00096E90"/>
    <w:rsid w:val="000A0086"/>
    <w:rsid w:val="000A0BCE"/>
    <w:rsid w:val="000A2011"/>
    <w:rsid w:val="000A2518"/>
    <w:rsid w:val="000A4E02"/>
    <w:rsid w:val="000A615A"/>
    <w:rsid w:val="000B00A9"/>
    <w:rsid w:val="000B1811"/>
    <w:rsid w:val="000B61D0"/>
    <w:rsid w:val="000B7A37"/>
    <w:rsid w:val="000C0988"/>
    <w:rsid w:val="000C35D7"/>
    <w:rsid w:val="000C3751"/>
    <w:rsid w:val="000C4715"/>
    <w:rsid w:val="000C472F"/>
    <w:rsid w:val="000C550A"/>
    <w:rsid w:val="000C5B3C"/>
    <w:rsid w:val="000C6BE8"/>
    <w:rsid w:val="000D0C55"/>
    <w:rsid w:val="000D1DC9"/>
    <w:rsid w:val="000D1E6B"/>
    <w:rsid w:val="000D5E11"/>
    <w:rsid w:val="000D7EE8"/>
    <w:rsid w:val="000E00C5"/>
    <w:rsid w:val="000E1682"/>
    <w:rsid w:val="000E1BBA"/>
    <w:rsid w:val="000E2800"/>
    <w:rsid w:val="000E42B4"/>
    <w:rsid w:val="000E4756"/>
    <w:rsid w:val="000E5917"/>
    <w:rsid w:val="000E66AD"/>
    <w:rsid w:val="000E6C0C"/>
    <w:rsid w:val="000E787C"/>
    <w:rsid w:val="000F2984"/>
    <w:rsid w:val="000F40B9"/>
    <w:rsid w:val="000F4A47"/>
    <w:rsid w:val="000F5B0E"/>
    <w:rsid w:val="000F7982"/>
    <w:rsid w:val="00101A8A"/>
    <w:rsid w:val="00102116"/>
    <w:rsid w:val="001048CD"/>
    <w:rsid w:val="0010492E"/>
    <w:rsid w:val="00104FF9"/>
    <w:rsid w:val="0010620A"/>
    <w:rsid w:val="00106249"/>
    <w:rsid w:val="00107DE2"/>
    <w:rsid w:val="00111DFC"/>
    <w:rsid w:val="00114E72"/>
    <w:rsid w:val="001150F6"/>
    <w:rsid w:val="00117347"/>
    <w:rsid w:val="00126BE1"/>
    <w:rsid w:val="0013050D"/>
    <w:rsid w:val="001315BB"/>
    <w:rsid w:val="00133057"/>
    <w:rsid w:val="00135919"/>
    <w:rsid w:val="001359EF"/>
    <w:rsid w:val="001376AE"/>
    <w:rsid w:val="00140532"/>
    <w:rsid w:val="0014068A"/>
    <w:rsid w:val="00144176"/>
    <w:rsid w:val="0014482F"/>
    <w:rsid w:val="00145121"/>
    <w:rsid w:val="0015001A"/>
    <w:rsid w:val="001523E2"/>
    <w:rsid w:val="00153246"/>
    <w:rsid w:val="00154862"/>
    <w:rsid w:val="00155620"/>
    <w:rsid w:val="00157369"/>
    <w:rsid w:val="001601B4"/>
    <w:rsid w:val="0016048E"/>
    <w:rsid w:val="00161BF5"/>
    <w:rsid w:val="00162554"/>
    <w:rsid w:val="0016293A"/>
    <w:rsid w:val="00170203"/>
    <w:rsid w:val="00170241"/>
    <w:rsid w:val="00170333"/>
    <w:rsid w:val="001715F8"/>
    <w:rsid w:val="001738B7"/>
    <w:rsid w:val="001738D5"/>
    <w:rsid w:val="001740C9"/>
    <w:rsid w:val="00175D34"/>
    <w:rsid w:val="00176735"/>
    <w:rsid w:val="0017679A"/>
    <w:rsid w:val="001777BD"/>
    <w:rsid w:val="0017798B"/>
    <w:rsid w:val="00180689"/>
    <w:rsid w:val="001810D3"/>
    <w:rsid w:val="001811BE"/>
    <w:rsid w:val="00182397"/>
    <w:rsid w:val="001827F6"/>
    <w:rsid w:val="0018396A"/>
    <w:rsid w:val="0018505B"/>
    <w:rsid w:val="00185D1B"/>
    <w:rsid w:val="00186413"/>
    <w:rsid w:val="00186E71"/>
    <w:rsid w:val="00191F7E"/>
    <w:rsid w:val="00192317"/>
    <w:rsid w:val="00193EF0"/>
    <w:rsid w:val="00195BE8"/>
    <w:rsid w:val="00195C36"/>
    <w:rsid w:val="00197C77"/>
    <w:rsid w:val="001A1020"/>
    <w:rsid w:val="001A1C3C"/>
    <w:rsid w:val="001A3337"/>
    <w:rsid w:val="001A45A8"/>
    <w:rsid w:val="001A5C1B"/>
    <w:rsid w:val="001A6E7D"/>
    <w:rsid w:val="001A6F97"/>
    <w:rsid w:val="001A757F"/>
    <w:rsid w:val="001A7C7A"/>
    <w:rsid w:val="001B0E19"/>
    <w:rsid w:val="001B2587"/>
    <w:rsid w:val="001B2C18"/>
    <w:rsid w:val="001B2EA2"/>
    <w:rsid w:val="001B568A"/>
    <w:rsid w:val="001B6F72"/>
    <w:rsid w:val="001C0223"/>
    <w:rsid w:val="001C1865"/>
    <w:rsid w:val="001C47A7"/>
    <w:rsid w:val="001C7045"/>
    <w:rsid w:val="001D2E74"/>
    <w:rsid w:val="001D30C5"/>
    <w:rsid w:val="001D37CE"/>
    <w:rsid w:val="001D3B7A"/>
    <w:rsid w:val="001D4C82"/>
    <w:rsid w:val="001D4E40"/>
    <w:rsid w:val="001D553C"/>
    <w:rsid w:val="001D6F25"/>
    <w:rsid w:val="001E0401"/>
    <w:rsid w:val="001E126E"/>
    <w:rsid w:val="001E17CF"/>
    <w:rsid w:val="001E2D84"/>
    <w:rsid w:val="001E2FF2"/>
    <w:rsid w:val="001E3FEB"/>
    <w:rsid w:val="001F3926"/>
    <w:rsid w:val="001F3DB1"/>
    <w:rsid w:val="001F42BD"/>
    <w:rsid w:val="001F4FAE"/>
    <w:rsid w:val="001F54DA"/>
    <w:rsid w:val="001F697E"/>
    <w:rsid w:val="00202B37"/>
    <w:rsid w:val="00203D45"/>
    <w:rsid w:val="00203E60"/>
    <w:rsid w:val="00204ABA"/>
    <w:rsid w:val="0020509C"/>
    <w:rsid w:val="002074D5"/>
    <w:rsid w:val="00207567"/>
    <w:rsid w:val="0020776C"/>
    <w:rsid w:val="002114BC"/>
    <w:rsid w:val="00212BF1"/>
    <w:rsid w:val="002135D1"/>
    <w:rsid w:val="00213AB3"/>
    <w:rsid w:val="00215A44"/>
    <w:rsid w:val="002170D5"/>
    <w:rsid w:val="00217B5A"/>
    <w:rsid w:val="00221091"/>
    <w:rsid w:val="00223BEF"/>
    <w:rsid w:val="00224479"/>
    <w:rsid w:val="0022458B"/>
    <w:rsid w:val="002257B0"/>
    <w:rsid w:val="0022637F"/>
    <w:rsid w:val="002264C5"/>
    <w:rsid w:val="00227217"/>
    <w:rsid w:val="00227A10"/>
    <w:rsid w:val="00232780"/>
    <w:rsid w:val="00233097"/>
    <w:rsid w:val="00234DF4"/>
    <w:rsid w:val="00236559"/>
    <w:rsid w:val="0024187A"/>
    <w:rsid w:val="002429BF"/>
    <w:rsid w:val="002436C6"/>
    <w:rsid w:val="0024544C"/>
    <w:rsid w:val="00245721"/>
    <w:rsid w:val="002462C5"/>
    <w:rsid w:val="0024724F"/>
    <w:rsid w:val="00247468"/>
    <w:rsid w:val="00250F9C"/>
    <w:rsid w:val="00252A6E"/>
    <w:rsid w:val="00252F4C"/>
    <w:rsid w:val="00254677"/>
    <w:rsid w:val="00256245"/>
    <w:rsid w:val="00260049"/>
    <w:rsid w:val="00261871"/>
    <w:rsid w:val="002629AA"/>
    <w:rsid w:val="0026345F"/>
    <w:rsid w:val="00265C76"/>
    <w:rsid w:val="0027160D"/>
    <w:rsid w:val="00271B96"/>
    <w:rsid w:val="0027309C"/>
    <w:rsid w:val="002731FC"/>
    <w:rsid w:val="002736DF"/>
    <w:rsid w:val="00273BF1"/>
    <w:rsid w:val="00274E05"/>
    <w:rsid w:val="00276969"/>
    <w:rsid w:val="002810EA"/>
    <w:rsid w:val="002821ED"/>
    <w:rsid w:val="0028317F"/>
    <w:rsid w:val="002840CA"/>
    <w:rsid w:val="002845C7"/>
    <w:rsid w:val="00284B32"/>
    <w:rsid w:val="00287307"/>
    <w:rsid w:val="00290F92"/>
    <w:rsid w:val="0029187A"/>
    <w:rsid w:val="00291EDF"/>
    <w:rsid w:val="00291FF3"/>
    <w:rsid w:val="002943A8"/>
    <w:rsid w:val="002946F1"/>
    <w:rsid w:val="00295A74"/>
    <w:rsid w:val="00296680"/>
    <w:rsid w:val="0029771D"/>
    <w:rsid w:val="00297A03"/>
    <w:rsid w:val="002A083C"/>
    <w:rsid w:val="002A0F40"/>
    <w:rsid w:val="002A2B98"/>
    <w:rsid w:val="002A2EB7"/>
    <w:rsid w:val="002A2FB3"/>
    <w:rsid w:val="002A317B"/>
    <w:rsid w:val="002A7B37"/>
    <w:rsid w:val="002B0ACE"/>
    <w:rsid w:val="002B1DCD"/>
    <w:rsid w:val="002B29EE"/>
    <w:rsid w:val="002B2B39"/>
    <w:rsid w:val="002B34B9"/>
    <w:rsid w:val="002B482B"/>
    <w:rsid w:val="002B4D4E"/>
    <w:rsid w:val="002B6D01"/>
    <w:rsid w:val="002B7982"/>
    <w:rsid w:val="002B7E4D"/>
    <w:rsid w:val="002C105A"/>
    <w:rsid w:val="002C24FB"/>
    <w:rsid w:val="002C2EB7"/>
    <w:rsid w:val="002C3622"/>
    <w:rsid w:val="002C3DDA"/>
    <w:rsid w:val="002C48A0"/>
    <w:rsid w:val="002C7E63"/>
    <w:rsid w:val="002D01ED"/>
    <w:rsid w:val="002D2AF8"/>
    <w:rsid w:val="002D36D0"/>
    <w:rsid w:val="002D45EB"/>
    <w:rsid w:val="002D584F"/>
    <w:rsid w:val="002D6007"/>
    <w:rsid w:val="002D6C85"/>
    <w:rsid w:val="002E012A"/>
    <w:rsid w:val="002E10C5"/>
    <w:rsid w:val="002E189A"/>
    <w:rsid w:val="002E1A4D"/>
    <w:rsid w:val="002E1E15"/>
    <w:rsid w:val="002E233A"/>
    <w:rsid w:val="002E23F6"/>
    <w:rsid w:val="002E33FD"/>
    <w:rsid w:val="002F0144"/>
    <w:rsid w:val="002F03AD"/>
    <w:rsid w:val="002F08F2"/>
    <w:rsid w:val="002F14A9"/>
    <w:rsid w:val="002F23AC"/>
    <w:rsid w:val="002F258C"/>
    <w:rsid w:val="002F452D"/>
    <w:rsid w:val="002F4AE9"/>
    <w:rsid w:val="002F4C50"/>
    <w:rsid w:val="002F5533"/>
    <w:rsid w:val="002F58A2"/>
    <w:rsid w:val="003013F0"/>
    <w:rsid w:val="00303105"/>
    <w:rsid w:val="0030340E"/>
    <w:rsid w:val="00304C93"/>
    <w:rsid w:val="003057BF"/>
    <w:rsid w:val="00306C47"/>
    <w:rsid w:val="00307DBF"/>
    <w:rsid w:val="00307F53"/>
    <w:rsid w:val="00310AB6"/>
    <w:rsid w:val="00311305"/>
    <w:rsid w:val="0031211D"/>
    <w:rsid w:val="0031223C"/>
    <w:rsid w:val="0031234A"/>
    <w:rsid w:val="00312BD5"/>
    <w:rsid w:val="003133D2"/>
    <w:rsid w:val="003141ED"/>
    <w:rsid w:val="0031454C"/>
    <w:rsid w:val="0031719F"/>
    <w:rsid w:val="003222C1"/>
    <w:rsid w:val="003223F9"/>
    <w:rsid w:val="00322AAF"/>
    <w:rsid w:val="00326B5F"/>
    <w:rsid w:val="00326CFF"/>
    <w:rsid w:val="00327465"/>
    <w:rsid w:val="003301CA"/>
    <w:rsid w:val="00330F95"/>
    <w:rsid w:val="003315A1"/>
    <w:rsid w:val="00332201"/>
    <w:rsid w:val="0033346B"/>
    <w:rsid w:val="003337F8"/>
    <w:rsid w:val="00333CCF"/>
    <w:rsid w:val="00333E77"/>
    <w:rsid w:val="003345B2"/>
    <w:rsid w:val="00334621"/>
    <w:rsid w:val="00335FA5"/>
    <w:rsid w:val="0034225F"/>
    <w:rsid w:val="003423F3"/>
    <w:rsid w:val="003436DC"/>
    <w:rsid w:val="00343EEF"/>
    <w:rsid w:val="00344514"/>
    <w:rsid w:val="00344CD3"/>
    <w:rsid w:val="003450C1"/>
    <w:rsid w:val="003463B1"/>
    <w:rsid w:val="00347B5C"/>
    <w:rsid w:val="00347D3A"/>
    <w:rsid w:val="0035164C"/>
    <w:rsid w:val="00352549"/>
    <w:rsid w:val="003535B8"/>
    <w:rsid w:val="00356B0D"/>
    <w:rsid w:val="003572A4"/>
    <w:rsid w:val="003602BF"/>
    <w:rsid w:val="00363722"/>
    <w:rsid w:val="003651B2"/>
    <w:rsid w:val="00371B90"/>
    <w:rsid w:val="00373117"/>
    <w:rsid w:val="00373EF0"/>
    <w:rsid w:val="00375C86"/>
    <w:rsid w:val="00375CAD"/>
    <w:rsid w:val="00376C55"/>
    <w:rsid w:val="00377534"/>
    <w:rsid w:val="0037756B"/>
    <w:rsid w:val="00381C32"/>
    <w:rsid w:val="00383158"/>
    <w:rsid w:val="00383E82"/>
    <w:rsid w:val="0038414F"/>
    <w:rsid w:val="003855E4"/>
    <w:rsid w:val="00386078"/>
    <w:rsid w:val="0039364B"/>
    <w:rsid w:val="00393C1A"/>
    <w:rsid w:val="0039482C"/>
    <w:rsid w:val="003A0764"/>
    <w:rsid w:val="003A298F"/>
    <w:rsid w:val="003A373A"/>
    <w:rsid w:val="003A3DD9"/>
    <w:rsid w:val="003A644F"/>
    <w:rsid w:val="003A6521"/>
    <w:rsid w:val="003B0844"/>
    <w:rsid w:val="003B0E0A"/>
    <w:rsid w:val="003B15A3"/>
    <w:rsid w:val="003B3BC4"/>
    <w:rsid w:val="003C12AE"/>
    <w:rsid w:val="003C19D5"/>
    <w:rsid w:val="003C23D8"/>
    <w:rsid w:val="003C294A"/>
    <w:rsid w:val="003C412C"/>
    <w:rsid w:val="003C48C8"/>
    <w:rsid w:val="003C513C"/>
    <w:rsid w:val="003C76F1"/>
    <w:rsid w:val="003D0F9C"/>
    <w:rsid w:val="003D2436"/>
    <w:rsid w:val="003D4513"/>
    <w:rsid w:val="003D5F11"/>
    <w:rsid w:val="003D659A"/>
    <w:rsid w:val="003E007A"/>
    <w:rsid w:val="003E0C00"/>
    <w:rsid w:val="003E2CDE"/>
    <w:rsid w:val="003E640B"/>
    <w:rsid w:val="003F2514"/>
    <w:rsid w:val="003F2D8B"/>
    <w:rsid w:val="003F5CDC"/>
    <w:rsid w:val="003F742C"/>
    <w:rsid w:val="0040003D"/>
    <w:rsid w:val="00400231"/>
    <w:rsid w:val="004020DE"/>
    <w:rsid w:val="00402694"/>
    <w:rsid w:val="00402774"/>
    <w:rsid w:val="00402B62"/>
    <w:rsid w:val="00402C64"/>
    <w:rsid w:val="00402D73"/>
    <w:rsid w:val="00402E5A"/>
    <w:rsid w:val="00404B16"/>
    <w:rsid w:val="004057EB"/>
    <w:rsid w:val="004064E9"/>
    <w:rsid w:val="00406FAF"/>
    <w:rsid w:val="00410C4C"/>
    <w:rsid w:val="00411CB0"/>
    <w:rsid w:val="00411ED7"/>
    <w:rsid w:val="00412877"/>
    <w:rsid w:val="00416580"/>
    <w:rsid w:val="0041722B"/>
    <w:rsid w:val="004208D3"/>
    <w:rsid w:val="00423970"/>
    <w:rsid w:val="00424A60"/>
    <w:rsid w:val="00424AD7"/>
    <w:rsid w:val="00425E6F"/>
    <w:rsid w:val="00426CC3"/>
    <w:rsid w:val="0042738A"/>
    <w:rsid w:val="00427C93"/>
    <w:rsid w:val="00430224"/>
    <w:rsid w:val="00431EE3"/>
    <w:rsid w:val="00433EE8"/>
    <w:rsid w:val="0043528A"/>
    <w:rsid w:val="00436943"/>
    <w:rsid w:val="004400C8"/>
    <w:rsid w:val="0044077C"/>
    <w:rsid w:val="00440FF6"/>
    <w:rsid w:val="004461F4"/>
    <w:rsid w:val="0044659A"/>
    <w:rsid w:val="0044747A"/>
    <w:rsid w:val="00447BA4"/>
    <w:rsid w:val="00450252"/>
    <w:rsid w:val="0045254D"/>
    <w:rsid w:val="004533A4"/>
    <w:rsid w:val="00453B52"/>
    <w:rsid w:val="00455902"/>
    <w:rsid w:val="00460C3F"/>
    <w:rsid w:val="0046123D"/>
    <w:rsid w:val="004614B9"/>
    <w:rsid w:val="004615BC"/>
    <w:rsid w:val="004642F7"/>
    <w:rsid w:val="00464F35"/>
    <w:rsid w:val="00465C43"/>
    <w:rsid w:val="00467C6E"/>
    <w:rsid w:val="0047359A"/>
    <w:rsid w:val="00475A4C"/>
    <w:rsid w:val="0048285E"/>
    <w:rsid w:val="00482A87"/>
    <w:rsid w:val="0048324B"/>
    <w:rsid w:val="0048359B"/>
    <w:rsid w:val="00483D0E"/>
    <w:rsid w:val="00487A4B"/>
    <w:rsid w:val="00487F6C"/>
    <w:rsid w:val="0049245E"/>
    <w:rsid w:val="004939C7"/>
    <w:rsid w:val="004947E7"/>
    <w:rsid w:val="00494C4A"/>
    <w:rsid w:val="0049539A"/>
    <w:rsid w:val="004955C5"/>
    <w:rsid w:val="004972E4"/>
    <w:rsid w:val="0049731E"/>
    <w:rsid w:val="004974B6"/>
    <w:rsid w:val="0049752E"/>
    <w:rsid w:val="004A00A2"/>
    <w:rsid w:val="004A118F"/>
    <w:rsid w:val="004A42DA"/>
    <w:rsid w:val="004A4791"/>
    <w:rsid w:val="004A575C"/>
    <w:rsid w:val="004A706E"/>
    <w:rsid w:val="004B113E"/>
    <w:rsid w:val="004B394D"/>
    <w:rsid w:val="004B4DA1"/>
    <w:rsid w:val="004B5A53"/>
    <w:rsid w:val="004B792F"/>
    <w:rsid w:val="004B7AC3"/>
    <w:rsid w:val="004B7D5C"/>
    <w:rsid w:val="004C0309"/>
    <w:rsid w:val="004C0C1B"/>
    <w:rsid w:val="004C0C70"/>
    <w:rsid w:val="004C2F03"/>
    <w:rsid w:val="004C3514"/>
    <w:rsid w:val="004C6E80"/>
    <w:rsid w:val="004C7075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5760"/>
    <w:rsid w:val="004E6147"/>
    <w:rsid w:val="004F0251"/>
    <w:rsid w:val="004F3025"/>
    <w:rsid w:val="004F3CF9"/>
    <w:rsid w:val="004F3D81"/>
    <w:rsid w:val="004F47F9"/>
    <w:rsid w:val="004F4DB5"/>
    <w:rsid w:val="004F52CD"/>
    <w:rsid w:val="004F685F"/>
    <w:rsid w:val="004F7AF6"/>
    <w:rsid w:val="0050009C"/>
    <w:rsid w:val="005004A7"/>
    <w:rsid w:val="0050172B"/>
    <w:rsid w:val="0050277E"/>
    <w:rsid w:val="005037FD"/>
    <w:rsid w:val="005050CD"/>
    <w:rsid w:val="00506F77"/>
    <w:rsid w:val="00507471"/>
    <w:rsid w:val="005116AC"/>
    <w:rsid w:val="00514177"/>
    <w:rsid w:val="0051467F"/>
    <w:rsid w:val="00516D49"/>
    <w:rsid w:val="00517563"/>
    <w:rsid w:val="00517F36"/>
    <w:rsid w:val="00521841"/>
    <w:rsid w:val="00521E62"/>
    <w:rsid w:val="0052304B"/>
    <w:rsid w:val="005238C4"/>
    <w:rsid w:val="005242E2"/>
    <w:rsid w:val="00526C79"/>
    <w:rsid w:val="00526F5D"/>
    <w:rsid w:val="00530F9B"/>
    <w:rsid w:val="005310BA"/>
    <w:rsid w:val="005318CB"/>
    <w:rsid w:val="00532189"/>
    <w:rsid w:val="005326E6"/>
    <w:rsid w:val="005365DE"/>
    <w:rsid w:val="00541B35"/>
    <w:rsid w:val="005421CC"/>
    <w:rsid w:val="00542458"/>
    <w:rsid w:val="0054376C"/>
    <w:rsid w:val="005443A0"/>
    <w:rsid w:val="00546267"/>
    <w:rsid w:val="00546917"/>
    <w:rsid w:val="0054744E"/>
    <w:rsid w:val="00551A16"/>
    <w:rsid w:val="00552630"/>
    <w:rsid w:val="00553B13"/>
    <w:rsid w:val="00555006"/>
    <w:rsid w:val="005562AF"/>
    <w:rsid w:val="00557308"/>
    <w:rsid w:val="00557667"/>
    <w:rsid w:val="0055775E"/>
    <w:rsid w:val="00557FF3"/>
    <w:rsid w:val="00560501"/>
    <w:rsid w:val="0056213B"/>
    <w:rsid w:val="00562473"/>
    <w:rsid w:val="00562899"/>
    <w:rsid w:val="00563722"/>
    <w:rsid w:val="00564314"/>
    <w:rsid w:val="00564920"/>
    <w:rsid w:val="00566FA5"/>
    <w:rsid w:val="00567432"/>
    <w:rsid w:val="005701D8"/>
    <w:rsid w:val="00570699"/>
    <w:rsid w:val="00571661"/>
    <w:rsid w:val="00571995"/>
    <w:rsid w:val="00572D3F"/>
    <w:rsid w:val="00573678"/>
    <w:rsid w:val="00575F8B"/>
    <w:rsid w:val="005779E3"/>
    <w:rsid w:val="00580524"/>
    <w:rsid w:val="00580C12"/>
    <w:rsid w:val="005811A4"/>
    <w:rsid w:val="0058124A"/>
    <w:rsid w:val="0058205A"/>
    <w:rsid w:val="005842B6"/>
    <w:rsid w:val="005849BE"/>
    <w:rsid w:val="00586095"/>
    <w:rsid w:val="00593BE6"/>
    <w:rsid w:val="00597C62"/>
    <w:rsid w:val="005A03B9"/>
    <w:rsid w:val="005A0C6B"/>
    <w:rsid w:val="005A13C0"/>
    <w:rsid w:val="005A18FA"/>
    <w:rsid w:val="005A3423"/>
    <w:rsid w:val="005A4F54"/>
    <w:rsid w:val="005A5360"/>
    <w:rsid w:val="005A6416"/>
    <w:rsid w:val="005B011B"/>
    <w:rsid w:val="005B174A"/>
    <w:rsid w:val="005B30E6"/>
    <w:rsid w:val="005B5404"/>
    <w:rsid w:val="005B579E"/>
    <w:rsid w:val="005B6967"/>
    <w:rsid w:val="005B702A"/>
    <w:rsid w:val="005C13D7"/>
    <w:rsid w:val="005C141A"/>
    <w:rsid w:val="005C1BFE"/>
    <w:rsid w:val="005C2FFE"/>
    <w:rsid w:val="005C3325"/>
    <w:rsid w:val="005C474A"/>
    <w:rsid w:val="005C4D73"/>
    <w:rsid w:val="005C505F"/>
    <w:rsid w:val="005C5202"/>
    <w:rsid w:val="005C5ED4"/>
    <w:rsid w:val="005C69D2"/>
    <w:rsid w:val="005C7F96"/>
    <w:rsid w:val="005D1FAC"/>
    <w:rsid w:val="005D227C"/>
    <w:rsid w:val="005D3F9D"/>
    <w:rsid w:val="005D6873"/>
    <w:rsid w:val="005D6F30"/>
    <w:rsid w:val="005D765E"/>
    <w:rsid w:val="005D7F58"/>
    <w:rsid w:val="005E0640"/>
    <w:rsid w:val="005E234D"/>
    <w:rsid w:val="005E41DE"/>
    <w:rsid w:val="005E5DDD"/>
    <w:rsid w:val="005E5FA6"/>
    <w:rsid w:val="005E65B9"/>
    <w:rsid w:val="005E68EB"/>
    <w:rsid w:val="005E69AF"/>
    <w:rsid w:val="005E6CD9"/>
    <w:rsid w:val="005F2C75"/>
    <w:rsid w:val="005F30B4"/>
    <w:rsid w:val="005F3846"/>
    <w:rsid w:val="005F4C45"/>
    <w:rsid w:val="005F6124"/>
    <w:rsid w:val="005F6ECD"/>
    <w:rsid w:val="005F7826"/>
    <w:rsid w:val="005F7861"/>
    <w:rsid w:val="00600894"/>
    <w:rsid w:val="00601803"/>
    <w:rsid w:val="00601B92"/>
    <w:rsid w:val="00607ACC"/>
    <w:rsid w:val="006102CA"/>
    <w:rsid w:val="00610F5F"/>
    <w:rsid w:val="00611141"/>
    <w:rsid w:val="00611742"/>
    <w:rsid w:val="00613628"/>
    <w:rsid w:val="00614ECC"/>
    <w:rsid w:val="006169C9"/>
    <w:rsid w:val="00617104"/>
    <w:rsid w:val="006171D0"/>
    <w:rsid w:val="00617398"/>
    <w:rsid w:val="006178E1"/>
    <w:rsid w:val="00621760"/>
    <w:rsid w:val="0062281A"/>
    <w:rsid w:val="00623035"/>
    <w:rsid w:val="00624FDA"/>
    <w:rsid w:val="006256B6"/>
    <w:rsid w:val="00625D2E"/>
    <w:rsid w:val="006265B6"/>
    <w:rsid w:val="00627230"/>
    <w:rsid w:val="006300FF"/>
    <w:rsid w:val="00630EAE"/>
    <w:rsid w:val="006310CD"/>
    <w:rsid w:val="00632188"/>
    <w:rsid w:val="00632F47"/>
    <w:rsid w:val="00632F5E"/>
    <w:rsid w:val="006345E5"/>
    <w:rsid w:val="00634F89"/>
    <w:rsid w:val="0063530B"/>
    <w:rsid w:val="006353B4"/>
    <w:rsid w:val="00635DA2"/>
    <w:rsid w:val="00636839"/>
    <w:rsid w:val="0063686A"/>
    <w:rsid w:val="006374AE"/>
    <w:rsid w:val="006409B1"/>
    <w:rsid w:val="006412AC"/>
    <w:rsid w:val="006436EE"/>
    <w:rsid w:val="00643928"/>
    <w:rsid w:val="00644715"/>
    <w:rsid w:val="00644A32"/>
    <w:rsid w:val="0064512D"/>
    <w:rsid w:val="00645CD1"/>
    <w:rsid w:val="00646ADC"/>
    <w:rsid w:val="00650960"/>
    <w:rsid w:val="00654DE0"/>
    <w:rsid w:val="00655331"/>
    <w:rsid w:val="006558CC"/>
    <w:rsid w:val="00655D3B"/>
    <w:rsid w:val="00656FBA"/>
    <w:rsid w:val="00660403"/>
    <w:rsid w:val="00662964"/>
    <w:rsid w:val="00662F7E"/>
    <w:rsid w:val="00663ABB"/>
    <w:rsid w:val="006644AA"/>
    <w:rsid w:val="0066717D"/>
    <w:rsid w:val="00667620"/>
    <w:rsid w:val="00672082"/>
    <w:rsid w:val="00672452"/>
    <w:rsid w:val="00673500"/>
    <w:rsid w:val="00673653"/>
    <w:rsid w:val="00674BF9"/>
    <w:rsid w:val="0067513D"/>
    <w:rsid w:val="00675D2B"/>
    <w:rsid w:val="00676EE3"/>
    <w:rsid w:val="006773A7"/>
    <w:rsid w:val="00677A60"/>
    <w:rsid w:val="00682B2A"/>
    <w:rsid w:val="0068366E"/>
    <w:rsid w:val="0068595A"/>
    <w:rsid w:val="0068752B"/>
    <w:rsid w:val="006900E4"/>
    <w:rsid w:val="00690318"/>
    <w:rsid w:val="006903B6"/>
    <w:rsid w:val="006903CC"/>
    <w:rsid w:val="00690AFC"/>
    <w:rsid w:val="00690FCE"/>
    <w:rsid w:val="00691F19"/>
    <w:rsid w:val="00692388"/>
    <w:rsid w:val="00695E2F"/>
    <w:rsid w:val="0069785D"/>
    <w:rsid w:val="006979B9"/>
    <w:rsid w:val="006A049F"/>
    <w:rsid w:val="006A0BD9"/>
    <w:rsid w:val="006A1AE5"/>
    <w:rsid w:val="006A2B46"/>
    <w:rsid w:val="006A488F"/>
    <w:rsid w:val="006B1AED"/>
    <w:rsid w:val="006B222F"/>
    <w:rsid w:val="006B26F9"/>
    <w:rsid w:val="006B2E0A"/>
    <w:rsid w:val="006B48C9"/>
    <w:rsid w:val="006B5D98"/>
    <w:rsid w:val="006B75AF"/>
    <w:rsid w:val="006C15CE"/>
    <w:rsid w:val="006C2853"/>
    <w:rsid w:val="006C55FB"/>
    <w:rsid w:val="006C6255"/>
    <w:rsid w:val="006C6403"/>
    <w:rsid w:val="006C6777"/>
    <w:rsid w:val="006C6B62"/>
    <w:rsid w:val="006C72C0"/>
    <w:rsid w:val="006C7B05"/>
    <w:rsid w:val="006D0520"/>
    <w:rsid w:val="006D10E5"/>
    <w:rsid w:val="006D1B4F"/>
    <w:rsid w:val="006D20DE"/>
    <w:rsid w:val="006D4E38"/>
    <w:rsid w:val="006D7243"/>
    <w:rsid w:val="006D7907"/>
    <w:rsid w:val="006E09A4"/>
    <w:rsid w:val="006E14B7"/>
    <w:rsid w:val="006E2293"/>
    <w:rsid w:val="006E35E1"/>
    <w:rsid w:val="006E5776"/>
    <w:rsid w:val="006E5EB0"/>
    <w:rsid w:val="006E7A4E"/>
    <w:rsid w:val="006F268D"/>
    <w:rsid w:val="006F3AB7"/>
    <w:rsid w:val="006F3D69"/>
    <w:rsid w:val="006F4072"/>
    <w:rsid w:val="006F484F"/>
    <w:rsid w:val="006F54CB"/>
    <w:rsid w:val="006F6F7A"/>
    <w:rsid w:val="00700049"/>
    <w:rsid w:val="00701D09"/>
    <w:rsid w:val="00702E0D"/>
    <w:rsid w:val="007049C6"/>
    <w:rsid w:val="007049F2"/>
    <w:rsid w:val="00705635"/>
    <w:rsid w:val="00706298"/>
    <w:rsid w:val="00707144"/>
    <w:rsid w:val="00707692"/>
    <w:rsid w:val="00711A2D"/>
    <w:rsid w:val="00714B46"/>
    <w:rsid w:val="007158C8"/>
    <w:rsid w:val="007162F1"/>
    <w:rsid w:val="00717794"/>
    <w:rsid w:val="00720F54"/>
    <w:rsid w:val="0072394F"/>
    <w:rsid w:val="00725947"/>
    <w:rsid w:val="0072597E"/>
    <w:rsid w:val="00725D52"/>
    <w:rsid w:val="007304C8"/>
    <w:rsid w:val="007317C5"/>
    <w:rsid w:val="0073202E"/>
    <w:rsid w:val="00735AA7"/>
    <w:rsid w:val="007360D5"/>
    <w:rsid w:val="00736C4C"/>
    <w:rsid w:val="00740FC9"/>
    <w:rsid w:val="007411D5"/>
    <w:rsid w:val="007424FA"/>
    <w:rsid w:val="00743324"/>
    <w:rsid w:val="007437D5"/>
    <w:rsid w:val="00744DE7"/>
    <w:rsid w:val="00745793"/>
    <w:rsid w:val="00747BC5"/>
    <w:rsid w:val="007527B5"/>
    <w:rsid w:val="0075312C"/>
    <w:rsid w:val="00754B26"/>
    <w:rsid w:val="00754CAA"/>
    <w:rsid w:val="0075564D"/>
    <w:rsid w:val="007563CE"/>
    <w:rsid w:val="00761F86"/>
    <w:rsid w:val="00762F0A"/>
    <w:rsid w:val="007640FD"/>
    <w:rsid w:val="0076426F"/>
    <w:rsid w:val="007651DD"/>
    <w:rsid w:val="00765A1D"/>
    <w:rsid w:val="00767774"/>
    <w:rsid w:val="0077099A"/>
    <w:rsid w:val="00771502"/>
    <w:rsid w:val="00771813"/>
    <w:rsid w:val="007718BA"/>
    <w:rsid w:val="007745F6"/>
    <w:rsid w:val="007751D4"/>
    <w:rsid w:val="007764A9"/>
    <w:rsid w:val="00776BD4"/>
    <w:rsid w:val="00777827"/>
    <w:rsid w:val="0078021D"/>
    <w:rsid w:val="00780685"/>
    <w:rsid w:val="007836CC"/>
    <w:rsid w:val="007838D9"/>
    <w:rsid w:val="007848A5"/>
    <w:rsid w:val="007851E4"/>
    <w:rsid w:val="0078740C"/>
    <w:rsid w:val="00791276"/>
    <w:rsid w:val="007913E8"/>
    <w:rsid w:val="0079275D"/>
    <w:rsid w:val="0079349D"/>
    <w:rsid w:val="00794666"/>
    <w:rsid w:val="007976E6"/>
    <w:rsid w:val="00797FF4"/>
    <w:rsid w:val="007A2017"/>
    <w:rsid w:val="007A2CA3"/>
    <w:rsid w:val="007A472F"/>
    <w:rsid w:val="007A7107"/>
    <w:rsid w:val="007A7705"/>
    <w:rsid w:val="007B0AB9"/>
    <w:rsid w:val="007B1E0C"/>
    <w:rsid w:val="007B30E5"/>
    <w:rsid w:val="007B3294"/>
    <w:rsid w:val="007B34A7"/>
    <w:rsid w:val="007B3D1C"/>
    <w:rsid w:val="007B4A11"/>
    <w:rsid w:val="007B5280"/>
    <w:rsid w:val="007B5A50"/>
    <w:rsid w:val="007B6DEC"/>
    <w:rsid w:val="007C1529"/>
    <w:rsid w:val="007C2666"/>
    <w:rsid w:val="007C625E"/>
    <w:rsid w:val="007D0E3D"/>
    <w:rsid w:val="007D1DD6"/>
    <w:rsid w:val="007D34D6"/>
    <w:rsid w:val="007D6514"/>
    <w:rsid w:val="007D6FAC"/>
    <w:rsid w:val="007D77BC"/>
    <w:rsid w:val="007E20F7"/>
    <w:rsid w:val="007E26AA"/>
    <w:rsid w:val="007E2C80"/>
    <w:rsid w:val="007E336B"/>
    <w:rsid w:val="007E3A01"/>
    <w:rsid w:val="007E43B4"/>
    <w:rsid w:val="007E534A"/>
    <w:rsid w:val="007E6DBE"/>
    <w:rsid w:val="007E74A4"/>
    <w:rsid w:val="007F360D"/>
    <w:rsid w:val="007F4ACF"/>
    <w:rsid w:val="007F54B6"/>
    <w:rsid w:val="007F5ABE"/>
    <w:rsid w:val="007F61EB"/>
    <w:rsid w:val="007F6454"/>
    <w:rsid w:val="007F774C"/>
    <w:rsid w:val="008007AF"/>
    <w:rsid w:val="00800EA5"/>
    <w:rsid w:val="00801985"/>
    <w:rsid w:val="00801E15"/>
    <w:rsid w:val="0080310D"/>
    <w:rsid w:val="0080467F"/>
    <w:rsid w:val="00805B21"/>
    <w:rsid w:val="008115EE"/>
    <w:rsid w:val="00813963"/>
    <w:rsid w:val="00814A83"/>
    <w:rsid w:val="00814AFB"/>
    <w:rsid w:val="00815312"/>
    <w:rsid w:val="00821972"/>
    <w:rsid w:val="00821C0D"/>
    <w:rsid w:val="00822313"/>
    <w:rsid w:val="00822A3C"/>
    <w:rsid w:val="00822FFD"/>
    <w:rsid w:val="0082361B"/>
    <w:rsid w:val="008239F9"/>
    <w:rsid w:val="00825B22"/>
    <w:rsid w:val="00826B2B"/>
    <w:rsid w:val="00826FBA"/>
    <w:rsid w:val="00827606"/>
    <w:rsid w:val="00827BA1"/>
    <w:rsid w:val="00827DCA"/>
    <w:rsid w:val="00833581"/>
    <w:rsid w:val="00833846"/>
    <w:rsid w:val="00834B46"/>
    <w:rsid w:val="00836A6D"/>
    <w:rsid w:val="008379AB"/>
    <w:rsid w:val="008407AE"/>
    <w:rsid w:val="008410FD"/>
    <w:rsid w:val="00844D85"/>
    <w:rsid w:val="00845081"/>
    <w:rsid w:val="0084709A"/>
    <w:rsid w:val="00847499"/>
    <w:rsid w:val="00851382"/>
    <w:rsid w:val="00852686"/>
    <w:rsid w:val="00853DDD"/>
    <w:rsid w:val="0086242F"/>
    <w:rsid w:val="00863C98"/>
    <w:rsid w:val="00863DAC"/>
    <w:rsid w:val="00865EC1"/>
    <w:rsid w:val="0086609C"/>
    <w:rsid w:val="008661D0"/>
    <w:rsid w:val="008673D7"/>
    <w:rsid w:val="00867459"/>
    <w:rsid w:val="008676D1"/>
    <w:rsid w:val="00867801"/>
    <w:rsid w:val="00873045"/>
    <w:rsid w:val="00877EC2"/>
    <w:rsid w:val="00880E90"/>
    <w:rsid w:val="0088134D"/>
    <w:rsid w:val="008814A7"/>
    <w:rsid w:val="00881962"/>
    <w:rsid w:val="00881B9A"/>
    <w:rsid w:val="0088252C"/>
    <w:rsid w:val="00884191"/>
    <w:rsid w:val="00885196"/>
    <w:rsid w:val="008918FA"/>
    <w:rsid w:val="008920D3"/>
    <w:rsid w:val="00892EDD"/>
    <w:rsid w:val="00895EDD"/>
    <w:rsid w:val="008A01ED"/>
    <w:rsid w:val="008A05BE"/>
    <w:rsid w:val="008A4469"/>
    <w:rsid w:val="008A4AAA"/>
    <w:rsid w:val="008A4BC6"/>
    <w:rsid w:val="008A4E58"/>
    <w:rsid w:val="008A5207"/>
    <w:rsid w:val="008A6B6E"/>
    <w:rsid w:val="008A6BFA"/>
    <w:rsid w:val="008B1A0A"/>
    <w:rsid w:val="008B335E"/>
    <w:rsid w:val="008B46EC"/>
    <w:rsid w:val="008B4984"/>
    <w:rsid w:val="008B4A7D"/>
    <w:rsid w:val="008B650B"/>
    <w:rsid w:val="008B7AF4"/>
    <w:rsid w:val="008C142F"/>
    <w:rsid w:val="008C21B2"/>
    <w:rsid w:val="008C23EC"/>
    <w:rsid w:val="008C3900"/>
    <w:rsid w:val="008C3FAE"/>
    <w:rsid w:val="008C5F6B"/>
    <w:rsid w:val="008D23F8"/>
    <w:rsid w:val="008D354F"/>
    <w:rsid w:val="008D4A82"/>
    <w:rsid w:val="008D4C1B"/>
    <w:rsid w:val="008D654E"/>
    <w:rsid w:val="008E1E52"/>
    <w:rsid w:val="008E26C9"/>
    <w:rsid w:val="008E2BF0"/>
    <w:rsid w:val="008E45C8"/>
    <w:rsid w:val="008E4FD8"/>
    <w:rsid w:val="008E5D71"/>
    <w:rsid w:val="008E6160"/>
    <w:rsid w:val="008F0E2D"/>
    <w:rsid w:val="008F3E3B"/>
    <w:rsid w:val="008F3F0A"/>
    <w:rsid w:val="008F4609"/>
    <w:rsid w:val="008F4DB7"/>
    <w:rsid w:val="008F6A75"/>
    <w:rsid w:val="008F77E9"/>
    <w:rsid w:val="00900EBB"/>
    <w:rsid w:val="00901C8E"/>
    <w:rsid w:val="00907EB9"/>
    <w:rsid w:val="00912907"/>
    <w:rsid w:val="00912C70"/>
    <w:rsid w:val="0091331F"/>
    <w:rsid w:val="009160B4"/>
    <w:rsid w:val="00917BF1"/>
    <w:rsid w:val="00920DC3"/>
    <w:rsid w:val="00923120"/>
    <w:rsid w:val="0092355B"/>
    <w:rsid w:val="0092471D"/>
    <w:rsid w:val="00925454"/>
    <w:rsid w:val="00925FB4"/>
    <w:rsid w:val="009266B3"/>
    <w:rsid w:val="00930648"/>
    <w:rsid w:val="00932317"/>
    <w:rsid w:val="0093696A"/>
    <w:rsid w:val="009370B9"/>
    <w:rsid w:val="00937C6F"/>
    <w:rsid w:val="00937ED5"/>
    <w:rsid w:val="00940C04"/>
    <w:rsid w:val="00942111"/>
    <w:rsid w:val="00945238"/>
    <w:rsid w:val="00945899"/>
    <w:rsid w:val="009468DA"/>
    <w:rsid w:val="00946E1A"/>
    <w:rsid w:val="009506A3"/>
    <w:rsid w:val="0095435C"/>
    <w:rsid w:val="00954C86"/>
    <w:rsid w:val="00957315"/>
    <w:rsid w:val="00960703"/>
    <w:rsid w:val="0096082F"/>
    <w:rsid w:val="00961663"/>
    <w:rsid w:val="0096231C"/>
    <w:rsid w:val="00962B89"/>
    <w:rsid w:val="009631F7"/>
    <w:rsid w:val="0096448F"/>
    <w:rsid w:val="00964575"/>
    <w:rsid w:val="00964853"/>
    <w:rsid w:val="00964C6A"/>
    <w:rsid w:val="00967444"/>
    <w:rsid w:val="00967832"/>
    <w:rsid w:val="009704B8"/>
    <w:rsid w:val="00971EDD"/>
    <w:rsid w:val="009720C6"/>
    <w:rsid w:val="009725AD"/>
    <w:rsid w:val="0097333D"/>
    <w:rsid w:val="009746AD"/>
    <w:rsid w:val="00974896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40A"/>
    <w:rsid w:val="009908FF"/>
    <w:rsid w:val="009909F5"/>
    <w:rsid w:val="00992891"/>
    <w:rsid w:val="0099448F"/>
    <w:rsid w:val="00995268"/>
    <w:rsid w:val="00996161"/>
    <w:rsid w:val="00997532"/>
    <w:rsid w:val="009A0177"/>
    <w:rsid w:val="009A123F"/>
    <w:rsid w:val="009A1FA1"/>
    <w:rsid w:val="009A2443"/>
    <w:rsid w:val="009A2D8A"/>
    <w:rsid w:val="009A44B6"/>
    <w:rsid w:val="009A4B7B"/>
    <w:rsid w:val="009A4CAA"/>
    <w:rsid w:val="009A5F4E"/>
    <w:rsid w:val="009B09B0"/>
    <w:rsid w:val="009B1B6F"/>
    <w:rsid w:val="009B2A66"/>
    <w:rsid w:val="009B3B09"/>
    <w:rsid w:val="009B3C46"/>
    <w:rsid w:val="009B60A2"/>
    <w:rsid w:val="009B7015"/>
    <w:rsid w:val="009C01EA"/>
    <w:rsid w:val="009C0366"/>
    <w:rsid w:val="009C16E5"/>
    <w:rsid w:val="009C1B05"/>
    <w:rsid w:val="009C360A"/>
    <w:rsid w:val="009C481E"/>
    <w:rsid w:val="009C6B00"/>
    <w:rsid w:val="009D03EA"/>
    <w:rsid w:val="009D0493"/>
    <w:rsid w:val="009D061C"/>
    <w:rsid w:val="009D2AF8"/>
    <w:rsid w:val="009D36A9"/>
    <w:rsid w:val="009D3F8E"/>
    <w:rsid w:val="009E0603"/>
    <w:rsid w:val="009E0E7D"/>
    <w:rsid w:val="009E162A"/>
    <w:rsid w:val="009E1AAA"/>
    <w:rsid w:val="009E1F1A"/>
    <w:rsid w:val="009E35A1"/>
    <w:rsid w:val="009E3935"/>
    <w:rsid w:val="009E3B6F"/>
    <w:rsid w:val="009E5FCA"/>
    <w:rsid w:val="009E6788"/>
    <w:rsid w:val="009E7800"/>
    <w:rsid w:val="009F1EC0"/>
    <w:rsid w:val="009F312C"/>
    <w:rsid w:val="009F4D26"/>
    <w:rsid w:val="009F54F6"/>
    <w:rsid w:val="009F5E1C"/>
    <w:rsid w:val="009F6BF6"/>
    <w:rsid w:val="00A00108"/>
    <w:rsid w:val="00A028C2"/>
    <w:rsid w:val="00A03FDF"/>
    <w:rsid w:val="00A05249"/>
    <w:rsid w:val="00A05D48"/>
    <w:rsid w:val="00A06E97"/>
    <w:rsid w:val="00A11EC7"/>
    <w:rsid w:val="00A14A66"/>
    <w:rsid w:val="00A14AFC"/>
    <w:rsid w:val="00A160CE"/>
    <w:rsid w:val="00A1723F"/>
    <w:rsid w:val="00A2016C"/>
    <w:rsid w:val="00A20797"/>
    <w:rsid w:val="00A20936"/>
    <w:rsid w:val="00A225CC"/>
    <w:rsid w:val="00A22654"/>
    <w:rsid w:val="00A229AE"/>
    <w:rsid w:val="00A248EA"/>
    <w:rsid w:val="00A25111"/>
    <w:rsid w:val="00A25430"/>
    <w:rsid w:val="00A26412"/>
    <w:rsid w:val="00A30547"/>
    <w:rsid w:val="00A30E3A"/>
    <w:rsid w:val="00A324D5"/>
    <w:rsid w:val="00A3269C"/>
    <w:rsid w:val="00A33F9A"/>
    <w:rsid w:val="00A35D1E"/>
    <w:rsid w:val="00A37898"/>
    <w:rsid w:val="00A409CA"/>
    <w:rsid w:val="00A4154B"/>
    <w:rsid w:val="00A4478E"/>
    <w:rsid w:val="00A45CFE"/>
    <w:rsid w:val="00A46A61"/>
    <w:rsid w:val="00A46BC1"/>
    <w:rsid w:val="00A47F14"/>
    <w:rsid w:val="00A516D8"/>
    <w:rsid w:val="00A527E5"/>
    <w:rsid w:val="00A52943"/>
    <w:rsid w:val="00A53E37"/>
    <w:rsid w:val="00A6024C"/>
    <w:rsid w:val="00A61BED"/>
    <w:rsid w:val="00A62873"/>
    <w:rsid w:val="00A62A0E"/>
    <w:rsid w:val="00A63B99"/>
    <w:rsid w:val="00A63BEC"/>
    <w:rsid w:val="00A6501C"/>
    <w:rsid w:val="00A66711"/>
    <w:rsid w:val="00A67179"/>
    <w:rsid w:val="00A6779F"/>
    <w:rsid w:val="00A67A01"/>
    <w:rsid w:val="00A7025E"/>
    <w:rsid w:val="00A70389"/>
    <w:rsid w:val="00A71FAE"/>
    <w:rsid w:val="00A722B0"/>
    <w:rsid w:val="00A756C4"/>
    <w:rsid w:val="00A76036"/>
    <w:rsid w:val="00A76372"/>
    <w:rsid w:val="00A76D06"/>
    <w:rsid w:val="00A806EF"/>
    <w:rsid w:val="00A81AD6"/>
    <w:rsid w:val="00A82CCB"/>
    <w:rsid w:val="00A84A25"/>
    <w:rsid w:val="00A85408"/>
    <w:rsid w:val="00A867FB"/>
    <w:rsid w:val="00A8743C"/>
    <w:rsid w:val="00A87E80"/>
    <w:rsid w:val="00A91ECD"/>
    <w:rsid w:val="00A92301"/>
    <w:rsid w:val="00A92C65"/>
    <w:rsid w:val="00A92CFF"/>
    <w:rsid w:val="00A93989"/>
    <w:rsid w:val="00A94D9A"/>
    <w:rsid w:val="00A97300"/>
    <w:rsid w:val="00AA0AE1"/>
    <w:rsid w:val="00AA175D"/>
    <w:rsid w:val="00AA3862"/>
    <w:rsid w:val="00AA465E"/>
    <w:rsid w:val="00AA511F"/>
    <w:rsid w:val="00AA733B"/>
    <w:rsid w:val="00AA770E"/>
    <w:rsid w:val="00AB0523"/>
    <w:rsid w:val="00AB2CD2"/>
    <w:rsid w:val="00AB3EFA"/>
    <w:rsid w:val="00AB4266"/>
    <w:rsid w:val="00AB639C"/>
    <w:rsid w:val="00AC36B4"/>
    <w:rsid w:val="00AC45E7"/>
    <w:rsid w:val="00AC4CAE"/>
    <w:rsid w:val="00AC7E32"/>
    <w:rsid w:val="00AD1151"/>
    <w:rsid w:val="00AD295C"/>
    <w:rsid w:val="00AD395A"/>
    <w:rsid w:val="00AD3C04"/>
    <w:rsid w:val="00AD5B9A"/>
    <w:rsid w:val="00AD5C3F"/>
    <w:rsid w:val="00AD66E4"/>
    <w:rsid w:val="00AE071C"/>
    <w:rsid w:val="00AE13C2"/>
    <w:rsid w:val="00AE24B5"/>
    <w:rsid w:val="00AE35D5"/>
    <w:rsid w:val="00AE463E"/>
    <w:rsid w:val="00AE48B5"/>
    <w:rsid w:val="00AE533F"/>
    <w:rsid w:val="00AE7AF9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4322"/>
    <w:rsid w:val="00B069AD"/>
    <w:rsid w:val="00B06C67"/>
    <w:rsid w:val="00B07D0C"/>
    <w:rsid w:val="00B112AB"/>
    <w:rsid w:val="00B124FF"/>
    <w:rsid w:val="00B129E2"/>
    <w:rsid w:val="00B13756"/>
    <w:rsid w:val="00B1512A"/>
    <w:rsid w:val="00B228D7"/>
    <w:rsid w:val="00B22D83"/>
    <w:rsid w:val="00B241C4"/>
    <w:rsid w:val="00B24C0C"/>
    <w:rsid w:val="00B24EA1"/>
    <w:rsid w:val="00B272D9"/>
    <w:rsid w:val="00B2742A"/>
    <w:rsid w:val="00B27647"/>
    <w:rsid w:val="00B27C89"/>
    <w:rsid w:val="00B3056D"/>
    <w:rsid w:val="00B3656A"/>
    <w:rsid w:val="00B3689A"/>
    <w:rsid w:val="00B37FCB"/>
    <w:rsid w:val="00B43145"/>
    <w:rsid w:val="00B4475E"/>
    <w:rsid w:val="00B45307"/>
    <w:rsid w:val="00B4573B"/>
    <w:rsid w:val="00B45841"/>
    <w:rsid w:val="00B4621E"/>
    <w:rsid w:val="00B46BB7"/>
    <w:rsid w:val="00B512A7"/>
    <w:rsid w:val="00B54DD5"/>
    <w:rsid w:val="00B54FF6"/>
    <w:rsid w:val="00B55327"/>
    <w:rsid w:val="00B55827"/>
    <w:rsid w:val="00B55A24"/>
    <w:rsid w:val="00B55C66"/>
    <w:rsid w:val="00B56A6B"/>
    <w:rsid w:val="00B60E8C"/>
    <w:rsid w:val="00B635BA"/>
    <w:rsid w:val="00B65098"/>
    <w:rsid w:val="00B65A1C"/>
    <w:rsid w:val="00B66474"/>
    <w:rsid w:val="00B71196"/>
    <w:rsid w:val="00B744BE"/>
    <w:rsid w:val="00B7477C"/>
    <w:rsid w:val="00B77846"/>
    <w:rsid w:val="00B81197"/>
    <w:rsid w:val="00B81928"/>
    <w:rsid w:val="00B82A11"/>
    <w:rsid w:val="00B830D4"/>
    <w:rsid w:val="00B83787"/>
    <w:rsid w:val="00B8465C"/>
    <w:rsid w:val="00B854B4"/>
    <w:rsid w:val="00B86A6C"/>
    <w:rsid w:val="00B87D9F"/>
    <w:rsid w:val="00B87DCC"/>
    <w:rsid w:val="00B90454"/>
    <w:rsid w:val="00B90812"/>
    <w:rsid w:val="00B91365"/>
    <w:rsid w:val="00B918B9"/>
    <w:rsid w:val="00B91E99"/>
    <w:rsid w:val="00B9239B"/>
    <w:rsid w:val="00B9350D"/>
    <w:rsid w:val="00B9369A"/>
    <w:rsid w:val="00B936AC"/>
    <w:rsid w:val="00B9675C"/>
    <w:rsid w:val="00B97777"/>
    <w:rsid w:val="00BA0ADC"/>
    <w:rsid w:val="00BA0CB7"/>
    <w:rsid w:val="00BA1AA1"/>
    <w:rsid w:val="00BA1C6B"/>
    <w:rsid w:val="00BA28CD"/>
    <w:rsid w:val="00BA2ABF"/>
    <w:rsid w:val="00BA2BC5"/>
    <w:rsid w:val="00BA42D8"/>
    <w:rsid w:val="00BA4B02"/>
    <w:rsid w:val="00BA7232"/>
    <w:rsid w:val="00BB2700"/>
    <w:rsid w:val="00BB2B93"/>
    <w:rsid w:val="00BB32E6"/>
    <w:rsid w:val="00BB4DB9"/>
    <w:rsid w:val="00BB54F8"/>
    <w:rsid w:val="00BB5E8B"/>
    <w:rsid w:val="00BB6C40"/>
    <w:rsid w:val="00BB7016"/>
    <w:rsid w:val="00BB715D"/>
    <w:rsid w:val="00BC0699"/>
    <w:rsid w:val="00BC0742"/>
    <w:rsid w:val="00BC0F93"/>
    <w:rsid w:val="00BC2AD6"/>
    <w:rsid w:val="00BC2E08"/>
    <w:rsid w:val="00BC2E61"/>
    <w:rsid w:val="00BC2E95"/>
    <w:rsid w:val="00BC3DDD"/>
    <w:rsid w:val="00BC44B7"/>
    <w:rsid w:val="00BC55BD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12B4"/>
    <w:rsid w:val="00BE4BF9"/>
    <w:rsid w:val="00BE577A"/>
    <w:rsid w:val="00BE6594"/>
    <w:rsid w:val="00BE7D08"/>
    <w:rsid w:val="00BF0A6A"/>
    <w:rsid w:val="00BF1260"/>
    <w:rsid w:val="00BF1D2E"/>
    <w:rsid w:val="00BF4762"/>
    <w:rsid w:val="00BF72D0"/>
    <w:rsid w:val="00BF7573"/>
    <w:rsid w:val="00BF76B3"/>
    <w:rsid w:val="00BF76DC"/>
    <w:rsid w:val="00BF792B"/>
    <w:rsid w:val="00C024E5"/>
    <w:rsid w:val="00C02591"/>
    <w:rsid w:val="00C02C24"/>
    <w:rsid w:val="00C03B4E"/>
    <w:rsid w:val="00C05AFF"/>
    <w:rsid w:val="00C05F75"/>
    <w:rsid w:val="00C071CC"/>
    <w:rsid w:val="00C07F81"/>
    <w:rsid w:val="00C1049D"/>
    <w:rsid w:val="00C107E5"/>
    <w:rsid w:val="00C10F66"/>
    <w:rsid w:val="00C11D68"/>
    <w:rsid w:val="00C13967"/>
    <w:rsid w:val="00C14515"/>
    <w:rsid w:val="00C1605B"/>
    <w:rsid w:val="00C175D2"/>
    <w:rsid w:val="00C218DD"/>
    <w:rsid w:val="00C21949"/>
    <w:rsid w:val="00C22007"/>
    <w:rsid w:val="00C245E3"/>
    <w:rsid w:val="00C2483E"/>
    <w:rsid w:val="00C26ACC"/>
    <w:rsid w:val="00C270F6"/>
    <w:rsid w:val="00C27696"/>
    <w:rsid w:val="00C317DD"/>
    <w:rsid w:val="00C33CCC"/>
    <w:rsid w:val="00C34CDF"/>
    <w:rsid w:val="00C35A10"/>
    <w:rsid w:val="00C3680A"/>
    <w:rsid w:val="00C373FB"/>
    <w:rsid w:val="00C4067A"/>
    <w:rsid w:val="00C41256"/>
    <w:rsid w:val="00C41AA2"/>
    <w:rsid w:val="00C42FEF"/>
    <w:rsid w:val="00C43D87"/>
    <w:rsid w:val="00C4468C"/>
    <w:rsid w:val="00C45181"/>
    <w:rsid w:val="00C453D2"/>
    <w:rsid w:val="00C455B7"/>
    <w:rsid w:val="00C45ED1"/>
    <w:rsid w:val="00C47D01"/>
    <w:rsid w:val="00C5018C"/>
    <w:rsid w:val="00C502FA"/>
    <w:rsid w:val="00C50FB4"/>
    <w:rsid w:val="00C52363"/>
    <w:rsid w:val="00C523FB"/>
    <w:rsid w:val="00C52E45"/>
    <w:rsid w:val="00C533EE"/>
    <w:rsid w:val="00C56FC6"/>
    <w:rsid w:val="00C60D7F"/>
    <w:rsid w:val="00C62096"/>
    <w:rsid w:val="00C62D7E"/>
    <w:rsid w:val="00C6549C"/>
    <w:rsid w:val="00C65F52"/>
    <w:rsid w:val="00C67E5C"/>
    <w:rsid w:val="00C70AAE"/>
    <w:rsid w:val="00C71E9F"/>
    <w:rsid w:val="00C76093"/>
    <w:rsid w:val="00C76949"/>
    <w:rsid w:val="00C76A10"/>
    <w:rsid w:val="00C77B35"/>
    <w:rsid w:val="00C77F46"/>
    <w:rsid w:val="00C81633"/>
    <w:rsid w:val="00C82369"/>
    <w:rsid w:val="00C8261E"/>
    <w:rsid w:val="00C85D05"/>
    <w:rsid w:val="00C874BF"/>
    <w:rsid w:val="00C87912"/>
    <w:rsid w:val="00C90E58"/>
    <w:rsid w:val="00C91CDB"/>
    <w:rsid w:val="00C9270C"/>
    <w:rsid w:val="00C9383A"/>
    <w:rsid w:val="00C97E63"/>
    <w:rsid w:val="00CA1C24"/>
    <w:rsid w:val="00CA1E5B"/>
    <w:rsid w:val="00CA2A99"/>
    <w:rsid w:val="00CA2CDF"/>
    <w:rsid w:val="00CA436D"/>
    <w:rsid w:val="00CA641D"/>
    <w:rsid w:val="00CA6514"/>
    <w:rsid w:val="00CB08A9"/>
    <w:rsid w:val="00CB15C1"/>
    <w:rsid w:val="00CB18F5"/>
    <w:rsid w:val="00CB2F8F"/>
    <w:rsid w:val="00CB4751"/>
    <w:rsid w:val="00CB4EE1"/>
    <w:rsid w:val="00CB52C0"/>
    <w:rsid w:val="00CB5713"/>
    <w:rsid w:val="00CB74FE"/>
    <w:rsid w:val="00CB7506"/>
    <w:rsid w:val="00CC07FA"/>
    <w:rsid w:val="00CC1A72"/>
    <w:rsid w:val="00CC2A4E"/>
    <w:rsid w:val="00CC492E"/>
    <w:rsid w:val="00CC5C76"/>
    <w:rsid w:val="00CC609E"/>
    <w:rsid w:val="00CC6622"/>
    <w:rsid w:val="00CD0198"/>
    <w:rsid w:val="00CD17B8"/>
    <w:rsid w:val="00CD5320"/>
    <w:rsid w:val="00CD65FE"/>
    <w:rsid w:val="00CD7571"/>
    <w:rsid w:val="00CD79FD"/>
    <w:rsid w:val="00CE0D39"/>
    <w:rsid w:val="00CE3DD8"/>
    <w:rsid w:val="00CE4746"/>
    <w:rsid w:val="00CE68F5"/>
    <w:rsid w:val="00CE6DB1"/>
    <w:rsid w:val="00CF0EC5"/>
    <w:rsid w:val="00CF23A9"/>
    <w:rsid w:val="00CF6766"/>
    <w:rsid w:val="00CF6A06"/>
    <w:rsid w:val="00CF7069"/>
    <w:rsid w:val="00CF7228"/>
    <w:rsid w:val="00CF7998"/>
    <w:rsid w:val="00D00F3E"/>
    <w:rsid w:val="00D01097"/>
    <w:rsid w:val="00D01943"/>
    <w:rsid w:val="00D02B35"/>
    <w:rsid w:val="00D02E73"/>
    <w:rsid w:val="00D0448A"/>
    <w:rsid w:val="00D04FA2"/>
    <w:rsid w:val="00D055C6"/>
    <w:rsid w:val="00D058D4"/>
    <w:rsid w:val="00D06A06"/>
    <w:rsid w:val="00D10716"/>
    <w:rsid w:val="00D11502"/>
    <w:rsid w:val="00D13CED"/>
    <w:rsid w:val="00D14079"/>
    <w:rsid w:val="00D14650"/>
    <w:rsid w:val="00D1502A"/>
    <w:rsid w:val="00D15A47"/>
    <w:rsid w:val="00D16EE1"/>
    <w:rsid w:val="00D201DB"/>
    <w:rsid w:val="00D20408"/>
    <w:rsid w:val="00D22622"/>
    <w:rsid w:val="00D22B2C"/>
    <w:rsid w:val="00D30E95"/>
    <w:rsid w:val="00D31416"/>
    <w:rsid w:val="00D32366"/>
    <w:rsid w:val="00D32C37"/>
    <w:rsid w:val="00D32EE8"/>
    <w:rsid w:val="00D352F7"/>
    <w:rsid w:val="00D3778B"/>
    <w:rsid w:val="00D4042D"/>
    <w:rsid w:val="00D437A0"/>
    <w:rsid w:val="00D46225"/>
    <w:rsid w:val="00D4720A"/>
    <w:rsid w:val="00D47D91"/>
    <w:rsid w:val="00D50C56"/>
    <w:rsid w:val="00D51B49"/>
    <w:rsid w:val="00D5221C"/>
    <w:rsid w:val="00D5278A"/>
    <w:rsid w:val="00D528CE"/>
    <w:rsid w:val="00D533F3"/>
    <w:rsid w:val="00D54388"/>
    <w:rsid w:val="00D54C2F"/>
    <w:rsid w:val="00D5655D"/>
    <w:rsid w:val="00D5763E"/>
    <w:rsid w:val="00D65064"/>
    <w:rsid w:val="00D65277"/>
    <w:rsid w:val="00D669C6"/>
    <w:rsid w:val="00D674D8"/>
    <w:rsid w:val="00D7098B"/>
    <w:rsid w:val="00D72157"/>
    <w:rsid w:val="00D75372"/>
    <w:rsid w:val="00D754ED"/>
    <w:rsid w:val="00D75604"/>
    <w:rsid w:val="00D7729B"/>
    <w:rsid w:val="00D812CD"/>
    <w:rsid w:val="00D8133B"/>
    <w:rsid w:val="00D814B8"/>
    <w:rsid w:val="00D82D93"/>
    <w:rsid w:val="00D860AD"/>
    <w:rsid w:val="00D86C11"/>
    <w:rsid w:val="00D8700F"/>
    <w:rsid w:val="00D90A7C"/>
    <w:rsid w:val="00D9257E"/>
    <w:rsid w:val="00D93E1E"/>
    <w:rsid w:val="00D96639"/>
    <w:rsid w:val="00D97EAC"/>
    <w:rsid w:val="00DA12E9"/>
    <w:rsid w:val="00DA2126"/>
    <w:rsid w:val="00DA2ABB"/>
    <w:rsid w:val="00DA2BA1"/>
    <w:rsid w:val="00DA4156"/>
    <w:rsid w:val="00DA4809"/>
    <w:rsid w:val="00DA53CA"/>
    <w:rsid w:val="00DA5C64"/>
    <w:rsid w:val="00DA6B29"/>
    <w:rsid w:val="00DA7FD8"/>
    <w:rsid w:val="00DB0E3D"/>
    <w:rsid w:val="00DB1041"/>
    <w:rsid w:val="00DB1893"/>
    <w:rsid w:val="00DB3AC0"/>
    <w:rsid w:val="00DB512A"/>
    <w:rsid w:val="00DB61BD"/>
    <w:rsid w:val="00DB734C"/>
    <w:rsid w:val="00DB75D4"/>
    <w:rsid w:val="00DB7AAE"/>
    <w:rsid w:val="00DC03BD"/>
    <w:rsid w:val="00DC3FEA"/>
    <w:rsid w:val="00DC4423"/>
    <w:rsid w:val="00DC4F79"/>
    <w:rsid w:val="00DC53A3"/>
    <w:rsid w:val="00DC5618"/>
    <w:rsid w:val="00DD13CD"/>
    <w:rsid w:val="00DD143F"/>
    <w:rsid w:val="00DD4606"/>
    <w:rsid w:val="00DE088C"/>
    <w:rsid w:val="00DE23A6"/>
    <w:rsid w:val="00DE2B8C"/>
    <w:rsid w:val="00DE46EF"/>
    <w:rsid w:val="00DE49E4"/>
    <w:rsid w:val="00DF1455"/>
    <w:rsid w:val="00DF193F"/>
    <w:rsid w:val="00DF1F0E"/>
    <w:rsid w:val="00DF2387"/>
    <w:rsid w:val="00DF3228"/>
    <w:rsid w:val="00DF45D7"/>
    <w:rsid w:val="00DF6103"/>
    <w:rsid w:val="00DF7712"/>
    <w:rsid w:val="00DF7F1D"/>
    <w:rsid w:val="00E00392"/>
    <w:rsid w:val="00E01D1A"/>
    <w:rsid w:val="00E02BDC"/>
    <w:rsid w:val="00E046B8"/>
    <w:rsid w:val="00E04804"/>
    <w:rsid w:val="00E07532"/>
    <w:rsid w:val="00E077E0"/>
    <w:rsid w:val="00E07A5D"/>
    <w:rsid w:val="00E07E14"/>
    <w:rsid w:val="00E1130F"/>
    <w:rsid w:val="00E124EE"/>
    <w:rsid w:val="00E13562"/>
    <w:rsid w:val="00E1357F"/>
    <w:rsid w:val="00E13EF0"/>
    <w:rsid w:val="00E13F23"/>
    <w:rsid w:val="00E14B99"/>
    <w:rsid w:val="00E14ED1"/>
    <w:rsid w:val="00E154D1"/>
    <w:rsid w:val="00E16D3E"/>
    <w:rsid w:val="00E17DD5"/>
    <w:rsid w:val="00E220EA"/>
    <w:rsid w:val="00E23474"/>
    <w:rsid w:val="00E23FBE"/>
    <w:rsid w:val="00E2463B"/>
    <w:rsid w:val="00E2503E"/>
    <w:rsid w:val="00E255B9"/>
    <w:rsid w:val="00E25A4B"/>
    <w:rsid w:val="00E25D08"/>
    <w:rsid w:val="00E25F66"/>
    <w:rsid w:val="00E26BEB"/>
    <w:rsid w:val="00E30F5B"/>
    <w:rsid w:val="00E30FD0"/>
    <w:rsid w:val="00E31588"/>
    <w:rsid w:val="00E3198C"/>
    <w:rsid w:val="00E33266"/>
    <w:rsid w:val="00E342E5"/>
    <w:rsid w:val="00E344B1"/>
    <w:rsid w:val="00E35FD4"/>
    <w:rsid w:val="00E40D84"/>
    <w:rsid w:val="00E4297A"/>
    <w:rsid w:val="00E431B2"/>
    <w:rsid w:val="00E431D3"/>
    <w:rsid w:val="00E45A79"/>
    <w:rsid w:val="00E45E1B"/>
    <w:rsid w:val="00E46519"/>
    <w:rsid w:val="00E46A40"/>
    <w:rsid w:val="00E50D7B"/>
    <w:rsid w:val="00E51710"/>
    <w:rsid w:val="00E5193E"/>
    <w:rsid w:val="00E51A70"/>
    <w:rsid w:val="00E52371"/>
    <w:rsid w:val="00E531B2"/>
    <w:rsid w:val="00E53361"/>
    <w:rsid w:val="00E5373E"/>
    <w:rsid w:val="00E555D6"/>
    <w:rsid w:val="00E56E07"/>
    <w:rsid w:val="00E573C2"/>
    <w:rsid w:val="00E5787B"/>
    <w:rsid w:val="00E57ED0"/>
    <w:rsid w:val="00E622A7"/>
    <w:rsid w:val="00E625D1"/>
    <w:rsid w:val="00E6570B"/>
    <w:rsid w:val="00E671FC"/>
    <w:rsid w:val="00E678C4"/>
    <w:rsid w:val="00E67E28"/>
    <w:rsid w:val="00E70B40"/>
    <w:rsid w:val="00E7432A"/>
    <w:rsid w:val="00E74BF6"/>
    <w:rsid w:val="00E75CCF"/>
    <w:rsid w:val="00E814F1"/>
    <w:rsid w:val="00E830A7"/>
    <w:rsid w:val="00E835E8"/>
    <w:rsid w:val="00E83D46"/>
    <w:rsid w:val="00E8589C"/>
    <w:rsid w:val="00E86766"/>
    <w:rsid w:val="00E93972"/>
    <w:rsid w:val="00E94650"/>
    <w:rsid w:val="00E9484F"/>
    <w:rsid w:val="00E95029"/>
    <w:rsid w:val="00E961B2"/>
    <w:rsid w:val="00E967B4"/>
    <w:rsid w:val="00E96AD0"/>
    <w:rsid w:val="00E97DA8"/>
    <w:rsid w:val="00EA13F7"/>
    <w:rsid w:val="00EA5528"/>
    <w:rsid w:val="00EA5856"/>
    <w:rsid w:val="00EA5B8B"/>
    <w:rsid w:val="00EA5F96"/>
    <w:rsid w:val="00EB3640"/>
    <w:rsid w:val="00EB381E"/>
    <w:rsid w:val="00EB4F65"/>
    <w:rsid w:val="00EB536A"/>
    <w:rsid w:val="00EB5823"/>
    <w:rsid w:val="00EB6F67"/>
    <w:rsid w:val="00EB7032"/>
    <w:rsid w:val="00EB7DE8"/>
    <w:rsid w:val="00EC0576"/>
    <w:rsid w:val="00EC0B6B"/>
    <w:rsid w:val="00EC11AE"/>
    <w:rsid w:val="00EC193B"/>
    <w:rsid w:val="00EC253F"/>
    <w:rsid w:val="00EC2669"/>
    <w:rsid w:val="00EC5206"/>
    <w:rsid w:val="00EC553A"/>
    <w:rsid w:val="00ED04DA"/>
    <w:rsid w:val="00ED42D9"/>
    <w:rsid w:val="00ED46CE"/>
    <w:rsid w:val="00ED4B53"/>
    <w:rsid w:val="00ED5CFE"/>
    <w:rsid w:val="00ED7472"/>
    <w:rsid w:val="00EE0551"/>
    <w:rsid w:val="00EE3A92"/>
    <w:rsid w:val="00EE6836"/>
    <w:rsid w:val="00EE772D"/>
    <w:rsid w:val="00EE7736"/>
    <w:rsid w:val="00EF0D30"/>
    <w:rsid w:val="00EF0DC2"/>
    <w:rsid w:val="00EF1DFE"/>
    <w:rsid w:val="00EF4792"/>
    <w:rsid w:val="00EF5C64"/>
    <w:rsid w:val="00F00BA5"/>
    <w:rsid w:val="00F01864"/>
    <w:rsid w:val="00F0343C"/>
    <w:rsid w:val="00F049C5"/>
    <w:rsid w:val="00F05D5E"/>
    <w:rsid w:val="00F06095"/>
    <w:rsid w:val="00F07992"/>
    <w:rsid w:val="00F117C6"/>
    <w:rsid w:val="00F11854"/>
    <w:rsid w:val="00F1360E"/>
    <w:rsid w:val="00F1478F"/>
    <w:rsid w:val="00F1700A"/>
    <w:rsid w:val="00F1709C"/>
    <w:rsid w:val="00F179D6"/>
    <w:rsid w:val="00F21102"/>
    <w:rsid w:val="00F217EB"/>
    <w:rsid w:val="00F2475A"/>
    <w:rsid w:val="00F24831"/>
    <w:rsid w:val="00F24D79"/>
    <w:rsid w:val="00F27F2E"/>
    <w:rsid w:val="00F3067A"/>
    <w:rsid w:val="00F312D9"/>
    <w:rsid w:val="00F34372"/>
    <w:rsid w:val="00F3771A"/>
    <w:rsid w:val="00F43033"/>
    <w:rsid w:val="00F440B9"/>
    <w:rsid w:val="00F455B0"/>
    <w:rsid w:val="00F5001E"/>
    <w:rsid w:val="00F527BF"/>
    <w:rsid w:val="00F52DE6"/>
    <w:rsid w:val="00F52F36"/>
    <w:rsid w:val="00F532AB"/>
    <w:rsid w:val="00F54231"/>
    <w:rsid w:val="00F55C91"/>
    <w:rsid w:val="00F56AEC"/>
    <w:rsid w:val="00F61736"/>
    <w:rsid w:val="00F61F90"/>
    <w:rsid w:val="00F64143"/>
    <w:rsid w:val="00F6487B"/>
    <w:rsid w:val="00F673AA"/>
    <w:rsid w:val="00F6785C"/>
    <w:rsid w:val="00F67DBB"/>
    <w:rsid w:val="00F712D8"/>
    <w:rsid w:val="00F719A5"/>
    <w:rsid w:val="00F72507"/>
    <w:rsid w:val="00F7274D"/>
    <w:rsid w:val="00F73FAB"/>
    <w:rsid w:val="00F74B35"/>
    <w:rsid w:val="00F75AAE"/>
    <w:rsid w:val="00F761B2"/>
    <w:rsid w:val="00F77265"/>
    <w:rsid w:val="00F802C0"/>
    <w:rsid w:val="00F80D62"/>
    <w:rsid w:val="00F82B9B"/>
    <w:rsid w:val="00F83B53"/>
    <w:rsid w:val="00F83E52"/>
    <w:rsid w:val="00F84E8D"/>
    <w:rsid w:val="00F87CAC"/>
    <w:rsid w:val="00F87F86"/>
    <w:rsid w:val="00F9160B"/>
    <w:rsid w:val="00F92931"/>
    <w:rsid w:val="00F92FB1"/>
    <w:rsid w:val="00F936D1"/>
    <w:rsid w:val="00F94D3B"/>
    <w:rsid w:val="00F9565E"/>
    <w:rsid w:val="00F957E4"/>
    <w:rsid w:val="00FA0711"/>
    <w:rsid w:val="00FA2EDC"/>
    <w:rsid w:val="00FA4067"/>
    <w:rsid w:val="00FA41EB"/>
    <w:rsid w:val="00FA5081"/>
    <w:rsid w:val="00FA5394"/>
    <w:rsid w:val="00FA56CE"/>
    <w:rsid w:val="00FA64BA"/>
    <w:rsid w:val="00FB0D60"/>
    <w:rsid w:val="00FB2338"/>
    <w:rsid w:val="00FB3804"/>
    <w:rsid w:val="00FB4F7A"/>
    <w:rsid w:val="00FB513D"/>
    <w:rsid w:val="00FB634B"/>
    <w:rsid w:val="00FB72D0"/>
    <w:rsid w:val="00FB7353"/>
    <w:rsid w:val="00FC03DA"/>
    <w:rsid w:val="00FC0F08"/>
    <w:rsid w:val="00FC14CC"/>
    <w:rsid w:val="00FC1BD4"/>
    <w:rsid w:val="00FC4828"/>
    <w:rsid w:val="00FC4BFA"/>
    <w:rsid w:val="00FC6F3F"/>
    <w:rsid w:val="00FD16A2"/>
    <w:rsid w:val="00FD5B8A"/>
    <w:rsid w:val="00FD5F75"/>
    <w:rsid w:val="00FD6032"/>
    <w:rsid w:val="00FD6326"/>
    <w:rsid w:val="00FE2744"/>
    <w:rsid w:val="00FE2807"/>
    <w:rsid w:val="00FE28DE"/>
    <w:rsid w:val="00FE2CDB"/>
    <w:rsid w:val="00FE36F4"/>
    <w:rsid w:val="00FE46C7"/>
    <w:rsid w:val="00FE59D6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6FD"/>
    <w:rsid w:val="00FF37B9"/>
    <w:rsid w:val="00FF5B1B"/>
    <w:rsid w:val="00FF5F6C"/>
    <w:rsid w:val="083A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  <w15:docId w15:val="{CD1DA19A-DEAD-4BBA-9A16-21AA3AB4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qFormat/>
    <w:pPr>
      <w:keepNext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uiPriority w:val="9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"/>
    <w:basedOn w:val="Normalny"/>
    <w:link w:val="TekstpodstawowyZnak1"/>
    <w:pPr>
      <w:spacing w:line="280" w:lineRule="exact"/>
    </w:pPr>
    <w:rPr>
      <w:sz w:val="24"/>
    </w:rPr>
  </w:style>
  <w:style w:type="paragraph" w:styleId="Tekstpodstawowy2">
    <w:name w:val="Body Text 2"/>
    <w:basedOn w:val="Normalny"/>
    <w:uiPriority w:val="99"/>
    <w:rPr>
      <w:sz w:val="24"/>
    </w:rPr>
  </w:style>
  <w:style w:type="paragraph" w:styleId="Tekstprzypisudolnego">
    <w:name w:val="footnote text"/>
    <w:aliases w:val="Podrozdział,Footnote,Podrozdzia3"/>
    <w:basedOn w:val="Normalny"/>
  </w:style>
  <w:style w:type="character" w:styleId="Odwoanieprzypisudolnego">
    <w:name w:val="footnote reference"/>
    <w:qFormat/>
    <w:rPr>
      <w:vertAlign w:val="superscript"/>
    </w:rPr>
  </w:style>
  <w:style w:type="paragraph" w:styleId="Zwykytekst">
    <w:name w:val="Plain Text"/>
    <w:basedOn w:val="Normalny"/>
    <w:uiPriority w:val="99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link w:val="TekstdymkaZnak1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  <w:qFormat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uiPriority w:val="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uiPriority w:val="99"/>
    <w:rPr>
      <w:sz w:val="16"/>
      <w:szCs w:val="16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uiPriority w:val="9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qFormat/>
  </w:style>
  <w:style w:type="paragraph" w:styleId="NormalnyWeb">
    <w:name w:val="Normal (Web)"/>
    <w:basedOn w:val="Normalny"/>
    <w:qFormat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qFormat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uiPriority w:val="99"/>
    <w:qFormat/>
    <w:locked/>
  </w:style>
  <w:style w:type="paragraph" w:customStyle="1" w:styleId="Tekstpodstawowywcity21">
    <w:name w:val="Tekst podstawowy wcięty 21"/>
    <w:basedOn w:val="Normalny"/>
    <w:qFormat/>
    <w:pPr>
      <w:ind w:left="993" w:hanging="567"/>
      <w:jc w:val="both"/>
    </w:pPr>
    <w:rPr>
      <w:sz w:val="24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2"/>
    <w:qFormat/>
  </w:style>
  <w:style w:type="character" w:customStyle="1" w:styleId="TekstkomentarzaZnak">
    <w:name w:val="Tekst komentarza Znak"/>
    <w:basedOn w:val="Domylnaczcionkaakapitu"/>
    <w:qFormat/>
  </w:style>
  <w:style w:type="paragraph" w:styleId="Tematkomentarza">
    <w:name w:val="annotation subject"/>
    <w:basedOn w:val="Tekstkomentarza"/>
    <w:next w:val="Tekstkomentarza"/>
    <w:link w:val="TematkomentarzaZnak1"/>
    <w:qFormat/>
    <w:rPr>
      <w:b/>
      <w:bCs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6Znak">
    <w:name w:val="Nagłówek 6 Znak"/>
    <w:uiPriority w:val="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"/>
    <w:qFormat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uiPriority w:val="99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uiPriority w:val="99"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qFormat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qFormat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qFormat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qFormat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uiPriority w:val="99"/>
    <w:qFormat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qFormat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uiPriority w:val="99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qFormat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3"/>
      </w:numPr>
    </w:pPr>
  </w:style>
  <w:style w:type="numbering" w:customStyle="1" w:styleId="Styl2">
    <w:name w:val="Styl2"/>
    <w:uiPriority w:val="99"/>
    <w:rsid w:val="00017701"/>
    <w:pPr>
      <w:numPr>
        <w:numId w:val="14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20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table" w:customStyle="1" w:styleId="TableGrid">
    <w:name w:val="TableGrid"/>
    <w:rsid w:val="008C21B2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sid w:val="00FB0D60"/>
    <w:rPr>
      <w:rFonts w:ascii="Symbol" w:hAnsi="Symbol" w:cs="Symbol"/>
    </w:rPr>
  </w:style>
  <w:style w:type="character" w:customStyle="1" w:styleId="WW8Num2z0">
    <w:name w:val="WW8Num2z0"/>
    <w:qFormat/>
    <w:rsid w:val="00FB0D60"/>
    <w:rPr>
      <w:rFonts w:ascii="Wingdings" w:hAnsi="Wingdings" w:cs="Wingdings"/>
    </w:rPr>
  </w:style>
  <w:style w:type="character" w:customStyle="1" w:styleId="WW8Num3z0">
    <w:name w:val="WW8Num3z0"/>
    <w:qFormat/>
    <w:rsid w:val="00FB0D60"/>
    <w:rPr>
      <w:rFonts w:ascii="Symbol" w:hAnsi="Symbol" w:cs="Symbol"/>
    </w:rPr>
  </w:style>
  <w:style w:type="character" w:customStyle="1" w:styleId="WW8Num4z0">
    <w:name w:val="WW8Num4z0"/>
    <w:qFormat/>
    <w:rsid w:val="00FB0D60"/>
    <w:rPr>
      <w:rFonts w:ascii="Symbol" w:hAnsi="Symbol" w:cs="Symbol"/>
    </w:rPr>
  </w:style>
  <w:style w:type="character" w:customStyle="1" w:styleId="WW8Num5z0">
    <w:name w:val="WW8Num5z0"/>
    <w:qFormat/>
    <w:rsid w:val="00FB0D60"/>
    <w:rPr>
      <w:rFonts w:ascii="Symbol" w:hAnsi="Symbol" w:cs="Symbol"/>
    </w:rPr>
  </w:style>
  <w:style w:type="character" w:customStyle="1" w:styleId="WW8Num6z0">
    <w:name w:val="WW8Num6z0"/>
    <w:qFormat/>
    <w:rsid w:val="00FB0D60"/>
  </w:style>
  <w:style w:type="character" w:customStyle="1" w:styleId="WW8Num7z0">
    <w:name w:val="WW8Num7z0"/>
    <w:qFormat/>
    <w:rsid w:val="00FB0D60"/>
    <w:rPr>
      <w:rFonts w:ascii="Symbol" w:hAnsi="Symbol" w:cs="Symbol"/>
    </w:rPr>
  </w:style>
  <w:style w:type="character" w:customStyle="1" w:styleId="WW8Num8z0">
    <w:name w:val="WW8Num8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8z1">
    <w:name w:val="WW8Num8z1"/>
    <w:qFormat/>
    <w:rsid w:val="00FB0D60"/>
    <w:rPr>
      <w:rFonts w:ascii="Arial" w:eastAsia="Batang" w:hAnsi="Arial" w:cs="Arial"/>
      <w:b w:val="0"/>
      <w:bCs/>
      <w:i w:val="0"/>
      <w:sz w:val="20"/>
      <w:szCs w:val="20"/>
    </w:rPr>
  </w:style>
  <w:style w:type="character" w:customStyle="1" w:styleId="WW8Num8z2">
    <w:name w:val="WW8Num8z2"/>
    <w:qFormat/>
    <w:rsid w:val="00FB0D60"/>
  </w:style>
  <w:style w:type="character" w:customStyle="1" w:styleId="WW8Num8z3">
    <w:name w:val="WW8Num8z3"/>
    <w:qFormat/>
    <w:rsid w:val="00FB0D60"/>
  </w:style>
  <w:style w:type="character" w:customStyle="1" w:styleId="WW8Num8z4">
    <w:name w:val="WW8Num8z4"/>
    <w:qFormat/>
    <w:rsid w:val="00FB0D60"/>
  </w:style>
  <w:style w:type="character" w:customStyle="1" w:styleId="WW8Num8z5">
    <w:name w:val="WW8Num8z5"/>
    <w:qFormat/>
    <w:rsid w:val="00FB0D60"/>
  </w:style>
  <w:style w:type="character" w:customStyle="1" w:styleId="WW8Num8z6">
    <w:name w:val="WW8Num8z6"/>
    <w:qFormat/>
    <w:rsid w:val="00FB0D60"/>
  </w:style>
  <w:style w:type="character" w:customStyle="1" w:styleId="WW8Num8z7">
    <w:name w:val="WW8Num8z7"/>
    <w:qFormat/>
    <w:rsid w:val="00FB0D60"/>
  </w:style>
  <w:style w:type="character" w:customStyle="1" w:styleId="WW8Num8z8">
    <w:name w:val="WW8Num8z8"/>
    <w:qFormat/>
    <w:rsid w:val="00FB0D60"/>
  </w:style>
  <w:style w:type="character" w:customStyle="1" w:styleId="WW8Num9z0">
    <w:name w:val="WW8Num9z0"/>
    <w:qFormat/>
    <w:rsid w:val="00FB0D60"/>
  </w:style>
  <w:style w:type="character" w:customStyle="1" w:styleId="WW8Num9z1">
    <w:name w:val="WW8Num9z1"/>
    <w:qFormat/>
    <w:rsid w:val="00FB0D60"/>
  </w:style>
  <w:style w:type="character" w:customStyle="1" w:styleId="WW8Num9z2">
    <w:name w:val="WW8Num9z2"/>
    <w:qFormat/>
    <w:rsid w:val="00FB0D60"/>
  </w:style>
  <w:style w:type="character" w:customStyle="1" w:styleId="WW8Num9z3">
    <w:name w:val="WW8Num9z3"/>
    <w:qFormat/>
    <w:rsid w:val="00FB0D60"/>
  </w:style>
  <w:style w:type="character" w:customStyle="1" w:styleId="WW8Num9z4">
    <w:name w:val="WW8Num9z4"/>
    <w:qFormat/>
    <w:rsid w:val="00FB0D60"/>
  </w:style>
  <w:style w:type="character" w:customStyle="1" w:styleId="WW8Num9z5">
    <w:name w:val="WW8Num9z5"/>
    <w:qFormat/>
    <w:rsid w:val="00FB0D60"/>
  </w:style>
  <w:style w:type="character" w:customStyle="1" w:styleId="WW8Num9z6">
    <w:name w:val="WW8Num9z6"/>
    <w:qFormat/>
    <w:rsid w:val="00FB0D60"/>
  </w:style>
  <w:style w:type="character" w:customStyle="1" w:styleId="WW8Num9z7">
    <w:name w:val="WW8Num9z7"/>
    <w:qFormat/>
    <w:rsid w:val="00FB0D60"/>
  </w:style>
  <w:style w:type="character" w:customStyle="1" w:styleId="WW8Num9z8">
    <w:name w:val="WW8Num9z8"/>
    <w:qFormat/>
    <w:rsid w:val="00FB0D60"/>
  </w:style>
  <w:style w:type="character" w:customStyle="1" w:styleId="WW8Num10z0">
    <w:name w:val="WW8Num10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0z2">
    <w:name w:val="WW8Num10z2"/>
    <w:qFormat/>
    <w:rsid w:val="00FB0D60"/>
  </w:style>
  <w:style w:type="character" w:customStyle="1" w:styleId="WW8Num10z3">
    <w:name w:val="WW8Num10z3"/>
    <w:qFormat/>
    <w:rsid w:val="00FB0D60"/>
  </w:style>
  <w:style w:type="character" w:customStyle="1" w:styleId="WW8Num10z4">
    <w:name w:val="WW8Num10z4"/>
    <w:qFormat/>
    <w:rsid w:val="00FB0D60"/>
  </w:style>
  <w:style w:type="character" w:customStyle="1" w:styleId="WW8Num10z5">
    <w:name w:val="WW8Num10z5"/>
    <w:qFormat/>
    <w:rsid w:val="00FB0D60"/>
  </w:style>
  <w:style w:type="character" w:customStyle="1" w:styleId="WW8Num10z6">
    <w:name w:val="WW8Num10z6"/>
    <w:qFormat/>
    <w:rsid w:val="00FB0D60"/>
  </w:style>
  <w:style w:type="character" w:customStyle="1" w:styleId="WW8Num10z7">
    <w:name w:val="WW8Num10z7"/>
    <w:qFormat/>
    <w:rsid w:val="00FB0D60"/>
  </w:style>
  <w:style w:type="character" w:customStyle="1" w:styleId="WW8Num10z8">
    <w:name w:val="WW8Num10z8"/>
    <w:qFormat/>
    <w:rsid w:val="00FB0D60"/>
  </w:style>
  <w:style w:type="character" w:customStyle="1" w:styleId="WW8Num11z0">
    <w:name w:val="WW8Num11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1z1">
    <w:name w:val="WW8Num11z1"/>
    <w:qFormat/>
    <w:rsid w:val="00FB0D60"/>
  </w:style>
  <w:style w:type="character" w:customStyle="1" w:styleId="WW8Num11z2">
    <w:name w:val="WW8Num11z2"/>
    <w:qFormat/>
    <w:rsid w:val="00FB0D60"/>
  </w:style>
  <w:style w:type="character" w:customStyle="1" w:styleId="WW8Num11z3">
    <w:name w:val="WW8Num11z3"/>
    <w:qFormat/>
    <w:rsid w:val="00FB0D60"/>
  </w:style>
  <w:style w:type="character" w:customStyle="1" w:styleId="WW8Num11z4">
    <w:name w:val="WW8Num11z4"/>
    <w:qFormat/>
    <w:rsid w:val="00FB0D60"/>
  </w:style>
  <w:style w:type="character" w:customStyle="1" w:styleId="WW8Num11z5">
    <w:name w:val="WW8Num11z5"/>
    <w:qFormat/>
    <w:rsid w:val="00FB0D60"/>
  </w:style>
  <w:style w:type="character" w:customStyle="1" w:styleId="WW8Num11z6">
    <w:name w:val="WW8Num11z6"/>
    <w:qFormat/>
    <w:rsid w:val="00FB0D60"/>
  </w:style>
  <w:style w:type="character" w:customStyle="1" w:styleId="WW8Num11z7">
    <w:name w:val="WW8Num11z7"/>
    <w:qFormat/>
    <w:rsid w:val="00FB0D60"/>
  </w:style>
  <w:style w:type="character" w:customStyle="1" w:styleId="WW8Num11z8">
    <w:name w:val="WW8Num11z8"/>
    <w:qFormat/>
    <w:rsid w:val="00FB0D60"/>
  </w:style>
  <w:style w:type="character" w:customStyle="1" w:styleId="WW8Num12z0">
    <w:name w:val="WW8Num12z0"/>
    <w:qFormat/>
    <w:rsid w:val="00FB0D60"/>
    <w:rPr>
      <w:rFonts w:cs="Times New Roman"/>
    </w:rPr>
  </w:style>
  <w:style w:type="character" w:customStyle="1" w:styleId="WW8Num13z0">
    <w:name w:val="WW8Num13z0"/>
    <w:qFormat/>
    <w:rsid w:val="00FB0D60"/>
    <w:rPr>
      <w:rFonts w:ascii="Symbol" w:hAnsi="Symbol" w:cs="Symbol"/>
    </w:rPr>
  </w:style>
  <w:style w:type="character" w:customStyle="1" w:styleId="WW8Num13z1">
    <w:name w:val="WW8Num13z1"/>
    <w:qFormat/>
    <w:rsid w:val="00FB0D60"/>
  </w:style>
  <w:style w:type="character" w:customStyle="1" w:styleId="WW8Num13z2">
    <w:name w:val="WW8Num13z2"/>
    <w:qFormat/>
    <w:rsid w:val="00FB0D60"/>
  </w:style>
  <w:style w:type="character" w:customStyle="1" w:styleId="WW8Num13z3">
    <w:name w:val="WW8Num13z3"/>
    <w:qFormat/>
    <w:rsid w:val="00FB0D60"/>
  </w:style>
  <w:style w:type="character" w:customStyle="1" w:styleId="WW8Num13z4">
    <w:name w:val="WW8Num13z4"/>
    <w:qFormat/>
    <w:rsid w:val="00FB0D60"/>
  </w:style>
  <w:style w:type="character" w:customStyle="1" w:styleId="WW8Num13z5">
    <w:name w:val="WW8Num13z5"/>
    <w:qFormat/>
    <w:rsid w:val="00FB0D60"/>
  </w:style>
  <w:style w:type="character" w:customStyle="1" w:styleId="WW8Num13z6">
    <w:name w:val="WW8Num13z6"/>
    <w:qFormat/>
    <w:rsid w:val="00FB0D60"/>
  </w:style>
  <w:style w:type="character" w:customStyle="1" w:styleId="WW8Num13z7">
    <w:name w:val="WW8Num13z7"/>
    <w:qFormat/>
    <w:rsid w:val="00FB0D60"/>
  </w:style>
  <w:style w:type="character" w:customStyle="1" w:styleId="WW8Num13z8">
    <w:name w:val="WW8Num13z8"/>
    <w:qFormat/>
    <w:rsid w:val="00FB0D60"/>
  </w:style>
  <w:style w:type="character" w:customStyle="1" w:styleId="WW8Num14z0">
    <w:name w:val="WW8Num14z0"/>
    <w:qFormat/>
    <w:rsid w:val="00FB0D60"/>
    <w:rPr>
      <w:rFonts w:ascii="Symbol" w:eastAsia="Batang" w:hAnsi="Symbol" w:cs="Symbol"/>
      <w:color w:val="000000"/>
      <w:spacing w:val="-2"/>
      <w:sz w:val="20"/>
      <w:szCs w:val="20"/>
    </w:rPr>
  </w:style>
  <w:style w:type="character" w:customStyle="1" w:styleId="WW8Num14z2">
    <w:name w:val="WW8Num14z2"/>
    <w:qFormat/>
    <w:rsid w:val="00FB0D60"/>
    <w:rPr>
      <w:rFonts w:ascii="Wingdings" w:hAnsi="Wingdings" w:cs="Wingdings"/>
    </w:rPr>
  </w:style>
  <w:style w:type="character" w:customStyle="1" w:styleId="WW8Num14z4">
    <w:name w:val="WW8Num14z4"/>
    <w:qFormat/>
    <w:rsid w:val="00FB0D60"/>
    <w:rPr>
      <w:rFonts w:ascii="Courier New" w:hAnsi="Courier New" w:cs="Courier New"/>
    </w:rPr>
  </w:style>
  <w:style w:type="character" w:customStyle="1" w:styleId="WW8Num15z0">
    <w:name w:val="WW8Num15z0"/>
    <w:qFormat/>
    <w:rsid w:val="00FB0D60"/>
  </w:style>
  <w:style w:type="character" w:customStyle="1" w:styleId="WW8Num15z2">
    <w:name w:val="WW8Num15z2"/>
    <w:qFormat/>
    <w:rsid w:val="00FB0D60"/>
  </w:style>
  <w:style w:type="character" w:customStyle="1" w:styleId="WW8Num15z4">
    <w:name w:val="WW8Num15z4"/>
    <w:qFormat/>
    <w:rsid w:val="00FB0D60"/>
  </w:style>
  <w:style w:type="character" w:customStyle="1" w:styleId="WW8Num15z5">
    <w:name w:val="WW8Num15z5"/>
    <w:qFormat/>
    <w:rsid w:val="00FB0D60"/>
  </w:style>
  <w:style w:type="character" w:customStyle="1" w:styleId="WW8Num15z6">
    <w:name w:val="WW8Num15z6"/>
    <w:qFormat/>
    <w:rsid w:val="00FB0D60"/>
  </w:style>
  <w:style w:type="character" w:customStyle="1" w:styleId="WW8Num15z7">
    <w:name w:val="WW8Num15z7"/>
    <w:qFormat/>
    <w:rsid w:val="00FB0D60"/>
  </w:style>
  <w:style w:type="character" w:customStyle="1" w:styleId="WW8Num15z8">
    <w:name w:val="WW8Num15z8"/>
    <w:qFormat/>
    <w:rsid w:val="00FB0D60"/>
  </w:style>
  <w:style w:type="character" w:customStyle="1" w:styleId="WW8Num16z0">
    <w:name w:val="WW8Num16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6z1">
    <w:name w:val="WW8Num16z1"/>
    <w:qFormat/>
    <w:rsid w:val="00FB0D60"/>
  </w:style>
  <w:style w:type="character" w:customStyle="1" w:styleId="WW8Num16z2">
    <w:name w:val="WW8Num16z2"/>
    <w:qFormat/>
    <w:rsid w:val="00FB0D60"/>
  </w:style>
  <w:style w:type="character" w:customStyle="1" w:styleId="WW8Num16z3">
    <w:name w:val="WW8Num16z3"/>
    <w:qFormat/>
    <w:rsid w:val="00FB0D60"/>
  </w:style>
  <w:style w:type="character" w:customStyle="1" w:styleId="WW8Num16z4">
    <w:name w:val="WW8Num16z4"/>
    <w:qFormat/>
    <w:rsid w:val="00FB0D60"/>
  </w:style>
  <w:style w:type="character" w:customStyle="1" w:styleId="WW8Num16z5">
    <w:name w:val="WW8Num16z5"/>
    <w:qFormat/>
    <w:rsid w:val="00FB0D60"/>
  </w:style>
  <w:style w:type="character" w:customStyle="1" w:styleId="WW8Num16z6">
    <w:name w:val="WW8Num16z6"/>
    <w:qFormat/>
    <w:rsid w:val="00FB0D60"/>
  </w:style>
  <w:style w:type="character" w:customStyle="1" w:styleId="WW8Num16z7">
    <w:name w:val="WW8Num16z7"/>
    <w:qFormat/>
    <w:rsid w:val="00FB0D60"/>
  </w:style>
  <w:style w:type="character" w:customStyle="1" w:styleId="WW8Num16z8">
    <w:name w:val="WW8Num16z8"/>
    <w:qFormat/>
    <w:rsid w:val="00FB0D60"/>
  </w:style>
  <w:style w:type="character" w:customStyle="1" w:styleId="WW8Num17z0">
    <w:name w:val="WW8Num17z0"/>
    <w:qFormat/>
    <w:rsid w:val="00FB0D60"/>
  </w:style>
  <w:style w:type="character" w:customStyle="1" w:styleId="WW8Num17z1">
    <w:name w:val="WW8Num17z1"/>
    <w:qFormat/>
    <w:rsid w:val="00FB0D60"/>
  </w:style>
  <w:style w:type="character" w:customStyle="1" w:styleId="WW8Num17z2">
    <w:name w:val="WW8Num17z2"/>
    <w:qFormat/>
    <w:rsid w:val="00FB0D60"/>
  </w:style>
  <w:style w:type="character" w:customStyle="1" w:styleId="WW8Num17z3">
    <w:name w:val="WW8Num17z3"/>
    <w:qFormat/>
    <w:rsid w:val="00FB0D60"/>
  </w:style>
  <w:style w:type="character" w:customStyle="1" w:styleId="WW8Num17z4">
    <w:name w:val="WW8Num17z4"/>
    <w:qFormat/>
    <w:rsid w:val="00FB0D60"/>
  </w:style>
  <w:style w:type="character" w:customStyle="1" w:styleId="WW8Num17z5">
    <w:name w:val="WW8Num17z5"/>
    <w:qFormat/>
    <w:rsid w:val="00FB0D60"/>
  </w:style>
  <w:style w:type="character" w:customStyle="1" w:styleId="WW8Num17z6">
    <w:name w:val="WW8Num17z6"/>
    <w:qFormat/>
    <w:rsid w:val="00FB0D60"/>
  </w:style>
  <w:style w:type="character" w:customStyle="1" w:styleId="WW8Num17z7">
    <w:name w:val="WW8Num17z7"/>
    <w:qFormat/>
    <w:rsid w:val="00FB0D60"/>
  </w:style>
  <w:style w:type="character" w:customStyle="1" w:styleId="WW8Num17z8">
    <w:name w:val="WW8Num17z8"/>
    <w:qFormat/>
    <w:rsid w:val="00FB0D60"/>
  </w:style>
  <w:style w:type="character" w:customStyle="1" w:styleId="WW8Num18z0">
    <w:name w:val="WW8Num18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18z1">
    <w:name w:val="WW8Num18z1"/>
    <w:qFormat/>
    <w:rsid w:val="00FB0D60"/>
  </w:style>
  <w:style w:type="character" w:customStyle="1" w:styleId="WW8Num18z2">
    <w:name w:val="WW8Num18z2"/>
    <w:qFormat/>
    <w:rsid w:val="00FB0D60"/>
  </w:style>
  <w:style w:type="character" w:customStyle="1" w:styleId="WW8Num18z3">
    <w:name w:val="WW8Num18z3"/>
    <w:qFormat/>
    <w:rsid w:val="00FB0D60"/>
  </w:style>
  <w:style w:type="character" w:customStyle="1" w:styleId="WW8Num18z4">
    <w:name w:val="WW8Num18z4"/>
    <w:qFormat/>
    <w:rsid w:val="00FB0D60"/>
  </w:style>
  <w:style w:type="character" w:customStyle="1" w:styleId="WW8Num18z5">
    <w:name w:val="WW8Num18z5"/>
    <w:qFormat/>
    <w:rsid w:val="00FB0D60"/>
  </w:style>
  <w:style w:type="character" w:customStyle="1" w:styleId="WW8Num18z6">
    <w:name w:val="WW8Num18z6"/>
    <w:qFormat/>
    <w:rsid w:val="00FB0D60"/>
  </w:style>
  <w:style w:type="character" w:customStyle="1" w:styleId="WW8Num18z7">
    <w:name w:val="WW8Num18z7"/>
    <w:qFormat/>
    <w:rsid w:val="00FB0D60"/>
  </w:style>
  <w:style w:type="character" w:customStyle="1" w:styleId="WW8Num18z8">
    <w:name w:val="WW8Num18z8"/>
    <w:qFormat/>
    <w:rsid w:val="00FB0D60"/>
  </w:style>
  <w:style w:type="character" w:customStyle="1" w:styleId="WW8Num19z0">
    <w:name w:val="WW8Num19z0"/>
    <w:qFormat/>
    <w:rsid w:val="00FB0D60"/>
    <w:rPr>
      <w:rFonts w:ascii="Arial" w:hAnsi="Arial" w:cs="Times New Roman"/>
      <w:sz w:val="20"/>
      <w:szCs w:val="20"/>
    </w:rPr>
  </w:style>
  <w:style w:type="character" w:customStyle="1" w:styleId="WW8Num20z0">
    <w:name w:val="WW8Num20z0"/>
    <w:qFormat/>
    <w:rsid w:val="00FB0D60"/>
    <w:rPr>
      <w:rFonts w:eastAsia="Times New Roman"/>
      <w:color w:val="auto"/>
    </w:rPr>
  </w:style>
  <w:style w:type="character" w:customStyle="1" w:styleId="WW8Num20z1">
    <w:name w:val="WW8Num20z1"/>
    <w:qFormat/>
    <w:rsid w:val="00FB0D60"/>
    <w:rPr>
      <w:rFonts w:ascii="Arial" w:hAnsi="Arial" w:cs="Arial"/>
      <w:sz w:val="20"/>
      <w:szCs w:val="20"/>
    </w:rPr>
  </w:style>
  <w:style w:type="character" w:customStyle="1" w:styleId="WW8Num21z0">
    <w:name w:val="WW8Num21z0"/>
    <w:qFormat/>
    <w:rsid w:val="00FB0D60"/>
    <w:rPr>
      <w:rFonts w:ascii="Arial" w:eastAsia="Batang" w:hAnsi="Arial" w:cs="Arial"/>
      <w:bCs/>
      <w:spacing w:val="-2"/>
      <w:sz w:val="20"/>
      <w:szCs w:val="20"/>
    </w:rPr>
  </w:style>
  <w:style w:type="character" w:customStyle="1" w:styleId="WW8Num21z1">
    <w:name w:val="WW8Num21z1"/>
    <w:qFormat/>
    <w:rsid w:val="00FB0D60"/>
  </w:style>
  <w:style w:type="character" w:customStyle="1" w:styleId="WW8Num21z2">
    <w:name w:val="WW8Num21z2"/>
    <w:qFormat/>
    <w:rsid w:val="00FB0D60"/>
  </w:style>
  <w:style w:type="character" w:customStyle="1" w:styleId="WW8Num21z3">
    <w:name w:val="WW8Num21z3"/>
    <w:qFormat/>
    <w:rsid w:val="00FB0D60"/>
  </w:style>
  <w:style w:type="character" w:customStyle="1" w:styleId="WW8Num21z4">
    <w:name w:val="WW8Num21z4"/>
    <w:qFormat/>
    <w:rsid w:val="00FB0D60"/>
  </w:style>
  <w:style w:type="character" w:customStyle="1" w:styleId="WW8Num21z5">
    <w:name w:val="WW8Num21z5"/>
    <w:qFormat/>
    <w:rsid w:val="00FB0D60"/>
  </w:style>
  <w:style w:type="character" w:customStyle="1" w:styleId="WW8Num21z6">
    <w:name w:val="WW8Num21z6"/>
    <w:qFormat/>
    <w:rsid w:val="00FB0D60"/>
  </w:style>
  <w:style w:type="character" w:customStyle="1" w:styleId="WW8Num21z7">
    <w:name w:val="WW8Num21z7"/>
    <w:qFormat/>
    <w:rsid w:val="00FB0D60"/>
  </w:style>
  <w:style w:type="character" w:customStyle="1" w:styleId="WW8Num21z8">
    <w:name w:val="WW8Num21z8"/>
    <w:qFormat/>
    <w:rsid w:val="00FB0D60"/>
  </w:style>
  <w:style w:type="character" w:customStyle="1" w:styleId="WW8Num22z0">
    <w:name w:val="WW8Num22z0"/>
    <w:qFormat/>
    <w:rsid w:val="00FB0D60"/>
    <w:rPr>
      <w:rFonts w:cs="Times New Roman"/>
    </w:rPr>
  </w:style>
  <w:style w:type="character" w:customStyle="1" w:styleId="WW8Num23z0">
    <w:name w:val="WW8Num23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23z3">
    <w:name w:val="WW8Num23z3"/>
    <w:qFormat/>
    <w:rsid w:val="00FB0D60"/>
    <w:rPr>
      <w:b w:val="0"/>
      <w:i w:val="0"/>
    </w:rPr>
  </w:style>
  <w:style w:type="character" w:customStyle="1" w:styleId="WW8Num23z4">
    <w:name w:val="WW8Num23z4"/>
    <w:qFormat/>
    <w:rsid w:val="00FB0D60"/>
  </w:style>
  <w:style w:type="character" w:customStyle="1" w:styleId="WW8Num23z5">
    <w:name w:val="WW8Num23z5"/>
    <w:qFormat/>
    <w:rsid w:val="00FB0D60"/>
  </w:style>
  <w:style w:type="character" w:customStyle="1" w:styleId="WW8Num23z6">
    <w:name w:val="WW8Num23z6"/>
    <w:qFormat/>
    <w:rsid w:val="00FB0D60"/>
  </w:style>
  <w:style w:type="character" w:customStyle="1" w:styleId="WW8Num23z7">
    <w:name w:val="WW8Num23z7"/>
    <w:qFormat/>
    <w:rsid w:val="00FB0D60"/>
  </w:style>
  <w:style w:type="character" w:customStyle="1" w:styleId="WW8Num23z8">
    <w:name w:val="WW8Num23z8"/>
    <w:qFormat/>
    <w:rsid w:val="00FB0D60"/>
  </w:style>
  <w:style w:type="character" w:customStyle="1" w:styleId="WW8Num24z0">
    <w:name w:val="WW8Num24z0"/>
    <w:qFormat/>
    <w:rsid w:val="00FB0D60"/>
    <w:rPr>
      <w:rFonts w:ascii="Arial" w:eastAsia="Batang" w:hAnsi="Arial" w:cs="Times New Roman"/>
      <w:sz w:val="20"/>
      <w:szCs w:val="20"/>
    </w:rPr>
  </w:style>
  <w:style w:type="character" w:customStyle="1" w:styleId="WW8Num25z0">
    <w:name w:val="WW8Num25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25z1">
    <w:name w:val="WW8Num25z1"/>
    <w:qFormat/>
    <w:rsid w:val="00FB0D60"/>
  </w:style>
  <w:style w:type="character" w:customStyle="1" w:styleId="WW8Num25z2">
    <w:name w:val="WW8Num25z2"/>
    <w:qFormat/>
    <w:rsid w:val="00FB0D60"/>
  </w:style>
  <w:style w:type="character" w:customStyle="1" w:styleId="WW8Num25z3">
    <w:name w:val="WW8Num25z3"/>
    <w:qFormat/>
    <w:rsid w:val="00FB0D60"/>
  </w:style>
  <w:style w:type="character" w:customStyle="1" w:styleId="WW8Num25z4">
    <w:name w:val="WW8Num25z4"/>
    <w:qFormat/>
    <w:rsid w:val="00FB0D60"/>
  </w:style>
  <w:style w:type="character" w:customStyle="1" w:styleId="WW8Num25z5">
    <w:name w:val="WW8Num25z5"/>
    <w:qFormat/>
    <w:rsid w:val="00FB0D60"/>
  </w:style>
  <w:style w:type="character" w:customStyle="1" w:styleId="WW8Num25z6">
    <w:name w:val="WW8Num25z6"/>
    <w:qFormat/>
    <w:rsid w:val="00FB0D60"/>
  </w:style>
  <w:style w:type="character" w:customStyle="1" w:styleId="WW8Num25z7">
    <w:name w:val="WW8Num25z7"/>
    <w:qFormat/>
    <w:rsid w:val="00FB0D60"/>
  </w:style>
  <w:style w:type="character" w:customStyle="1" w:styleId="WW8Num25z8">
    <w:name w:val="WW8Num25z8"/>
    <w:qFormat/>
    <w:rsid w:val="00FB0D60"/>
  </w:style>
  <w:style w:type="character" w:customStyle="1" w:styleId="WW8Num26z0">
    <w:name w:val="WW8Num26z0"/>
    <w:qFormat/>
    <w:rsid w:val="00FB0D60"/>
    <w:rPr>
      <w:rFonts w:ascii="Symbol" w:hAnsi="Symbol" w:cs="Symbol"/>
      <w:sz w:val="20"/>
      <w:szCs w:val="20"/>
    </w:rPr>
  </w:style>
  <w:style w:type="character" w:customStyle="1" w:styleId="WW8Num26z1">
    <w:name w:val="WW8Num26z1"/>
    <w:qFormat/>
    <w:rsid w:val="00FB0D60"/>
    <w:rPr>
      <w:rFonts w:ascii="Courier New" w:hAnsi="Courier New" w:cs="Courier New"/>
    </w:rPr>
  </w:style>
  <w:style w:type="character" w:customStyle="1" w:styleId="WW8Num26z2">
    <w:name w:val="WW8Num26z2"/>
    <w:qFormat/>
    <w:rsid w:val="00FB0D60"/>
    <w:rPr>
      <w:rFonts w:ascii="Wingdings" w:hAnsi="Wingdings" w:cs="Wingdings"/>
    </w:rPr>
  </w:style>
  <w:style w:type="character" w:customStyle="1" w:styleId="WW8Num27z0">
    <w:name w:val="WW8Num27z0"/>
    <w:qFormat/>
    <w:rsid w:val="00FB0D60"/>
    <w:rPr>
      <w:rFonts w:ascii="Symbol" w:eastAsia="Batang" w:hAnsi="Symbol" w:cs="Symbol"/>
      <w:sz w:val="20"/>
      <w:szCs w:val="20"/>
    </w:rPr>
  </w:style>
  <w:style w:type="character" w:customStyle="1" w:styleId="WW8Num27z1">
    <w:name w:val="WW8Num27z1"/>
    <w:qFormat/>
    <w:rsid w:val="00FB0D60"/>
    <w:rPr>
      <w:rFonts w:cs="Times New Roman"/>
    </w:rPr>
  </w:style>
  <w:style w:type="character" w:customStyle="1" w:styleId="WW8Num28z0">
    <w:name w:val="WW8Num28z0"/>
    <w:qFormat/>
    <w:rsid w:val="00FB0D60"/>
    <w:rPr>
      <w:rFonts w:ascii="Symbol" w:eastAsia="Batang" w:hAnsi="Symbol" w:cs="Symbol"/>
      <w:spacing w:val="-2"/>
      <w:sz w:val="20"/>
      <w:szCs w:val="20"/>
    </w:rPr>
  </w:style>
  <w:style w:type="character" w:customStyle="1" w:styleId="WW8Num28z1">
    <w:name w:val="WW8Num28z1"/>
    <w:qFormat/>
    <w:rsid w:val="00FB0D60"/>
    <w:rPr>
      <w:rFonts w:ascii="Courier New" w:hAnsi="Courier New" w:cs="Courier New"/>
    </w:rPr>
  </w:style>
  <w:style w:type="character" w:customStyle="1" w:styleId="WW8Num28z2">
    <w:name w:val="WW8Num28z2"/>
    <w:qFormat/>
    <w:rsid w:val="00FB0D60"/>
    <w:rPr>
      <w:rFonts w:ascii="Wingdings" w:hAnsi="Wingdings" w:cs="Wingdings"/>
    </w:rPr>
  </w:style>
  <w:style w:type="character" w:customStyle="1" w:styleId="WW8Num29z0">
    <w:name w:val="WW8Num29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29z1">
    <w:name w:val="WW8Num29z1"/>
    <w:qFormat/>
    <w:rsid w:val="00FB0D60"/>
  </w:style>
  <w:style w:type="character" w:customStyle="1" w:styleId="WW8Num29z2">
    <w:name w:val="WW8Num29z2"/>
    <w:qFormat/>
    <w:rsid w:val="00FB0D60"/>
  </w:style>
  <w:style w:type="character" w:customStyle="1" w:styleId="WW8Num29z3">
    <w:name w:val="WW8Num29z3"/>
    <w:qFormat/>
    <w:rsid w:val="00FB0D60"/>
  </w:style>
  <w:style w:type="character" w:customStyle="1" w:styleId="WW8Num29z4">
    <w:name w:val="WW8Num29z4"/>
    <w:qFormat/>
    <w:rsid w:val="00FB0D60"/>
  </w:style>
  <w:style w:type="character" w:customStyle="1" w:styleId="WW8Num29z5">
    <w:name w:val="WW8Num29z5"/>
    <w:qFormat/>
    <w:rsid w:val="00FB0D60"/>
  </w:style>
  <w:style w:type="character" w:customStyle="1" w:styleId="WW8Num29z6">
    <w:name w:val="WW8Num29z6"/>
    <w:qFormat/>
    <w:rsid w:val="00FB0D60"/>
  </w:style>
  <w:style w:type="character" w:customStyle="1" w:styleId="WW8Num29z7">
    <w:name w:val="WW8Num29z7"/>
    <w:qFormat/>
    <w:rsid w:val="00FB0D60"/>
  </w:style>
  <w:style w:type="character" w:customStyle="1" w:styleId="WW8Num29z8">
    <w:name w:val="WW8Num29z8"/>
    <w:qFormat/>
    <w:rsid w:val="00FB0D60"/>
  </w:style>
  <w:style w:type="character" w:customStyle="1" w:styleId="WW8Num30z0">
    <w:name w:val="WW8Num30z0"/>
    <w:qFormat/>
    <w:rsid w:val="00FB0D60"/>
    <w:rPr>
      <w:rFonts w:ascii="Arial" w:hAnsi="Arial" w:cs="Times New Roman"/>
      <w:b w:val="0"/>
      <w:bCs/>
      <w:sz w:val="20"/>
      <w:szCs w:val="20"/>
    </w:rPr>
  </w:style>
  <w:style w:type="character" w:customStyle="1" w:styleId="WW8Num30z1">
    <w:name w:val="WW8Num30z1"/>
    <w:qFormat/>
    <w:rsid w:val="00FB0D60"/>
    <w:rPr>
      <w:rFonts w:cs="Times New Roman"/>
    </w:rPr>
  </w:style>
  <w:style w:type="character" w:customStyle="1" w:styleId="WW8Num31z0">
    <w:name w:val="WW8Num31z0"/>
    <w:qFormat/>
    <w:rsid w:val="00FB0D60"/>
    <w:rPr>
      <w:rFonts w:ascii="Arial" w:hAnsi="Arial" w:cs="Arial"/>
      <w:sz w:val="20"/>
      <w:szCs w:val="20"/>
    </w:rPr>
  </w:style>
  <w:style w:type="character" w:customStyle="1" w:styleId="WW8Num31z1">
    <w:name w:val="WW8Num31z1"/>
    <w:qFormat/>
    <w:rsid w:val="00FB0D60"/>
  </w:style>
  <w:style w:type="character" w:customStyle="1" w:styleId="WW8Num31z2">
    <w:name w:val="WW8Num31z2"/>
    <w:qFormat/>
    <w:rsid w:val="00FB0D60"/>
  </w:style>
  <w:style w:type="character" w:customStyle="1" w:styleId="WW8Num31z3">
    <w:name w:val="WW8Num31z3"/>
    <w:qFormat/>
    <w:rsid w:val="00FB0D60"/>
  </w:style>
  <w:style w:type="character" w:customStyle="1" w:styleId="WW8Num31z4">
    <w:name w:val="WW8Num31z4"/>
    <w:qFormat/>
    <w:rsid w:val="00FB0D60"/>
  </w:style>
  <w:style w:type="character" w:customStyle="1" w:styleId="WW8Num31z5">
    <w:name w:val="WW8Num31z5"/>
    <w:qFormat/>
    <w:rsid w:val="00FB0D60"/>
  </w:style>
  <w:style w:type="character" w:customStyle="1" w:styleId="WW8Num31z6">
    <w:name w:val="WW8Num31z6"/>
    <w:qFormat/>
    <w:rsid w:val="00FB0D60"/>
  </w:style>
  <w:style w:type="character" w:customStyle="1" w:styleId="WW8Num31z7">
    <w:name w:val="WW8Num31z7"/>
    <w:qFormat/>
    <w:rsid w:val="00FB0D60"/>
  </w:style>
  <w:style w:type="character" w:customStyle="1" w:styleId="WW8Num31z8">
    <w:name w:val="WW8Num31z8"/>
    <w:qFormat/>
    <w:rsid w:val="00FB0D60"/>
  </w:style>
  <w:style w:type="character" w:customStyle="1" w:styleId="WW8Num32z0">
    <w:name w:val="WW8Num32z0"/>
    <w:qFormat/>
    <w:rsid w:val="00FB0D60"/>
    <w:rPr>
      <w:rFonts w:ascii="Arial" w:eastAsia="Batang" w:hAnsi="Arial" w:cs="Arial"/>
      <w:bCs/>
      <w:color w:val="auto"/>
      <w:sz w:val="20"/>
      <w:szCs w:val="20"/>
    </w:rPr>
  </w:style>
  <w:style w:type="character" w:customStyle="1" w:styleId="WW8Num32z1">
    <w:name w:val="WW8Num32z1"/>
    <w:qFormat/>
    <w:rsid w:val="00FB0D60"/>
  </w:style>
  <w:style w:type="character" w:customStyle="1" w:styleId="WW8Num32z2">
    <w:name w:val="WW8Num32z2"/>
    <w:qFormat/>
    <w:rsid w:val="00FB0D60"/>
  </w:style>
  <w:style w:type="character" w:customStyle="1" w:styleId="WW8Num32z3">
    <w:name w:val="WW8Num32z3"/>
    <w:qFormat/>
    <w:rsid w:val="00FB0D60"/>
  </w:style>
  <w:style w:type="character" w:customStyle="1" w:styleId="WW8Num32z4">
    <w:name w:val="WW8Num32z4"/>
    <w:qFormat/>
    <w:rsid w:val="00FB0D60"/>
  </w:style>
  <w:style w:type="character" w:customStyle="1" w:styleId="WW8Num32z5">
    <w:name w:val="WW8Num32z5"/>
    <w:qFormat/>
    <w:rsid w:val="00FB0D60"/>
  </w:style>
  <w:style w:type="character" w:customStyle="1" w:styleId="WW8Num32z6">
    <w:name w:val="WW8Num32z6"/>
    <w:qFormat/>
    <w:rsid w:val="00FB0D60"/>
  </w:style>
  <w:style w:type="character" w:customStyle="1" w:styleId="WW8Num32z7">
    <w:name w:val="WW8Num32z7"/>
    <w:qFormat/>
    <w:rsid w:val="00FB0D60"/>
  </w:style>
  <w:style w:type="character" w:customStyle="1" w:styleId="WW8Num32z8">
    <w:name w:val="WW8Num32z8"/>
    <w:qFormat/>
    <w:rsid w:val="00FB0D60"/>
  </w:style>
  <w:style w:type="character" w:customStyle="1" w:styleId="WW8Num33z0">
    <w:name w:val="WW8Num33z0"/>
    <w:qFormat/>
    <w:rsid w:val="00FB0D60"/>
  </w:style>
  <w:style w:type="character" w:customStyle="1" w:styleId="WW8Num33z1">
    <w:name w:val="WW8Num33z1"/>
    <w:qFormat/>
    <w:rsid w:val="00FB0D60"/>
  </w:style>
  <w:style w:type="character" w:customStyle="1" w:styleId="WW8Num33z2">
    <w:name w:val="WW8Num33z2"/>
    <w:qFormat/>
    <w:rsid w:val="00FB0D60"/>
  </w:style>
  <w:style w:type="character" w:customStyle="1" w:styleId="WW8Num33z3">
    <w:name w:val="WW8Num33z3"/>
    <w:qFormat/>
    <w:rsid w:val="00FB0D60"/>
  </w:style>
  <w:style w:type="character" w:customStyle="1" w:styleId="WW8Num33z4">
    <w:name w:val="WW8Num33z4"/>
    <w:qFormat/>
    <w:rsid w:val="00FB0D60"/>
  </w:style>
  <w:style w:type="character" w:customStyle="1" w:styleId="WW8Num33z5">
    <w:name w:val="WW8Num33z5"/>
    <w:qFormat/>
    <w:rsid w:val="00FB0D60"/>
  </w:style>
  <w:style w:type="character" w:customStyle="1" w:styleId="WW8Num33z6">
    <w:name w:val="WW8Num33z6"/>
    <w:qFormat/>
    <w:rsid w:val="00FB0D60"/>
  </w:style>
  <w:style w:type="character" w:customStyle="1" w:styleId="WW8Num33z7">
    <w:name w:val="WW8Num33z7"/>
    <w:qFormat/>
    <w:rsid w:val="00FB0D60"/>
  </w:style>
  <w:style w:type="character" w:customStyle="1" w:styleId="WW8Num33z8">
    <w:name w:val="WW8Num33z8"/>
    <w:qFormat/>
    <w:rsid w:val="00FB0D60"/>
  </w:style>
  <w:style w:type="character" w:customStyle="1" w:styleId="WW8Num34z0">
    <w:name w:val="WW8Num34z0"/>
    <w:qFormat/>
    <w:rsid w:val="00FB0D60"/>
    <w:rPr>
      <w:rFonts w:ascii="Arial" w:eastAsia="Batang" w:hAnsi="Arial" w:cs="Arial"/>
      <w:bCs/>
      <w:spacing w:val="-2"/>
      <w:sz w:val="20"/>
      <w:szCs w:val="20"/>
    </w:rPr>
  </w:style>
  <w:style w:type="character" w:customStyle="1" w:styleId="WW8Num34z1">
    <w:name w:val="WW8Num34z1"/>
    <w:qFormat/>
    <w:rsid w:val="00FB0D60"/>
    <w:rPr>
      <w:rFonts w:ascii="Arial" w:eastAsia="Batang" w:hAnsi="Arial" w:cs="Arial"/>
      <w:b w:val="0"/>
      <w:bCs/>
      <w:i w:val="0"/>
      <w:spacing w:val="-2"/>
      <w:sz w:val="20"/>
      <w:szCs w:val="20"/>
    </w:rPr>
  </w:style>
  <w:style w:type="character" w:customStyle="1" w:styleId="WW8Num34z2">
    <w:name w:val="WW8Num34z2"/>
    <w:qFormat/>
    <w:rsid w:val="00FB0D60"/>
  </w:style>
  <w:style w:type="character" w:customStyle="1" w:styleId="WW8Num34z3">
    <w:name w:val="WW8Num34z3"/>
    <w:qFormat/>
    <w:rsid w:val="00FB0D60"/>
  </w:style>
  <w:style w:type="character" w:customStyle="1" w:styleId="WW8Num34z4">
    <w:name w:val="WW8Num34z4"/>
    <w:qFormat/>
    <w:rsid w:val="00FB0D60"/>
  </w:style>
  <w:style w:type="character" w:customStyle="1" w:styleId="WW8Num34z5">
    <w:name w:val="WW8Num34z5"/>
    <w:qFormat/>
    <w:rsid w:val="00FB0D60"/>
  </w:style>
  <w:style w:type="character" w:customStyle="1" w:styleId="WW8Num34z6">
    <w:name w:val="WW8Num34z6"/>
    <w:qFormat/>
    <w:rsid w:val="00FB0D60"/>
  </w:style>
  <w:style w:type="character" w:customStyle="1" w:styleId="WW8Num34z7">
    <w:name w:val="WW8Num34z7"/>
    <w:qFormat/>
    <w:rsid w:val="00FB0D60"/>
  </w:style>
  <w:style w:type="character" w:customStyle="1" w:styleId="WW8Num34z8">
    <w:name w:val="WW8Num34z8"/>
    <w:qFormat/>
    <w:rsid w:val="00FB0D60"/>
  </w:style>
  <w:style w:type="character" w:customStyle="1" w:styleId="WW8Num35z0">
    <w:name w:val="WW8Num35z0"/>
    <w:qFormat/>
    <w:rsid w:val="00FB0D60"/>
    <w:rPr>
      <w:rFonts w:ascii="Arial" w:hAnsi="Arial" w:cs="Arial"/>
      <w:bCs/>
      <w:sz w:val="20"/>
      <w:szCs w:val="20"/>
    </w:rPr>
  </w:style>
  <w:style w:type="character" w:customStyle="1" w:styleId="WW8Num35z1">
    <w:name w:val="WW8Num35z1"/>
    <w:qFormat/>
    <w:rsid w:val="00FB0D60"/>
  </w:style>
  <w:style w:type="character" w:customStyle="1" w:styleId="WW8Num35z2">
    <w:name w:val="WW8Num35z2"/>
    <w:qFormat/>
    <w:rsid w:val="00FB0D60"/>
  </w:style>
  <w:style w:type="character" w:customStyle="1" w:styleId="WW8Num35z3">
    <w:name w:val="WW8Num35z3"/>
    <w:qFormat/>
    <w:rsid w:val="00FB0D60"/>
  </w:style>
  <w:style w:type="character" w:customStyle="1" w:styleId="WW8Num35z4">
    <w:name w:val="WW8Num35z4"/>
    <w:qFormat/>
    <w:rsid w:val="00FB0D60"/>
  </w:style>
  <w:style w:type="character" w:customStyle="1" w:styleId="WW8Num35z5">
    <w:name w:val="WW8Num35z5"/>
    <w:qFormat/>
    <w:rsid w:val="00FB0D60"/>
  </w:style>
  <w:style w:type="character" w:customStyle="1" w:styleId="WW8Num35z6">
    <w:name w:val="WW8Num35z6"/>
    <w:qFormat/>
    <w:rsid w:val="00FB0D60"/>
  </w:style>
  <w:style w:type="character" w:customStyle="1" w:styleId="WW8Num35z7">
    <w:name w:val="WW8Num35z7"/>
    <w:qFormat/>
    <w:rsid w:val="00FB0D60"/>
  </w:style>
  <w:style w:type="character" w:customStyle="1" w:styleId="WW8Num35z8">
    <w:name w:val="WW8Num35z8"/>
    <w:qFormat/>
    <w:rsid w:val="00FB0D60"/>
  </w:style>
  <w:style w:type="character" w:customStyle="1" w:styleId="WW8Num36z0">
    <w:name w:val="WW8Num36z0"/>
    <w:qFormat/>
    <w:rsid w:val="00FB0D60"/>
    <w:rPr>
      <w:rFonts w:ascii="Symbol" w:hAnsi="Symbol" w:cs="Symbol"/>
    </w:rPr>
  </w:style>
  <w:style w:type="character" w:customStyle="1" w:styleId="WW8Num36z1">
    <w:name w:val="WW8Num36z1"/>
    <w:qFormat/>
    <w:rsid w:val="00FB0D60"/>
  </w:style>
  <w:style w:type="character" w:customStyle="1" w:styleId="WW8Num36z2">
    <w:name w:val="WW8Num36z2"/>
    <w:qFormat/>
    <w:rsid w:val="00FB0D60"/>
  </w:style>
  <w:style w:type="character" w:customStyle="1" w:styleId="WW8Num36z3">
    <w:name w:val="WW8Num36z3"/>
    <w:qFormat/>
    <w:rsid w:val="00FB0D60"/>
  </w:style>
  <w:style w:type="character" w:customStyle="1" w:styleId="WW8Num36z4">
    <w:name w:val="WW8Num36z4"/>
    <w:qFormat/>
    <w:rsid w:val="00FB0D60"/>
  </w:style>
  <w:style w:type="character" w:customStyle="1" w:styleId="WW8Num36z5">
    <w:name w:val="WW8Num36z5"/>
    <w:qFormat/>
    <w:rsid w:val="00FB0D60"/>
  </w:style>
  <w:style w:type="character" w:customStyle="1" w:styleId="WW8Num36z6">
    <w:name w:val="WW8Num36z6"/>
    <w:qFormat/>
    <w:rsid w:val="00FB0D60"/>
  </w:style>
  <w:style w:type="character" w:customStyle="1" w:styleId="WW8Num36z7">
    <w:name w:val="WW8Num36z7"/>
    <w:qFormat/>
    <w:rsid w:val="00FB0D60"/>
  </w:style>
  <w:style w:type="character" w:customStyle="1" w:styleId="WW8Num36z8">
    <w:name w:val="WW8Num36z8"/>
    <w:qFormat/>
    <w:rsid w:val="00FB0D60"/>
  </w:style>
  <w:style w:type="character" w:customStyle="1" w:styleId="WW8Num37z0">
    <w:name w:val="WW8Num37z0"/>
    <w:qFormat/>
    <w:rsid w:val="00FB0D60"/>
    <w:rPr>
      <w:rFonts w:ascii="Symbol" w:hAnsi="Symbol" w:cs="Symbol"/>
    </w:rPr>
  </w:style>
  <w:style w:type="character" w:customStyle="1" w:styleId="WW8Num37z1">
    <w:name w:val="WW8Num37z1"/>
    <w:qFormat/>
    <w:rsid w:val="00FB0D60"/>
    <w:rPr>
      <w:rFonts w:ascii="Courier New" w:hAnsi="Courier New" w:cs="Courier New"/>
    </w:rPr>
  </w:style>
  <w:style w:type="character" w:customStyle="1" w:styleId="WW8Num37z2">
    <w:name w:val="WW8Num37z2"/>
    <w:qFormat/>
    <w:rsid w:val="00FB0D60"/>
    <w:rPr>
      <w:rFonts w:ascii="Wingdings" w:eastAsia="Wingdings" w:hAnsi="Wingdings" w:cs="Wingdings"/>
    </w:rPr>
  </w:style>
  <w:style w:type="character" w:customStyle="1" w:styleId="WW8Num38z0">
    <w:name w:val="WW8Num38z0"/>
    <w:qFormat/>
    <w:rsid w:val="00FB0D60"/>
    <w:rPr>
      <w:rFonts w:ascii="Arial" w:eastAsia="Batang" w:hAnsi="Arial" w:cs="Arial"/>
      <w:bCs/>
      <w:sz w:val="20"/>
      <w:szCs w:val="20"/>
    </w:rPr>
  </w:style>
  <w:style w:type="character" w:customStyle="1" w:styleId="WW8Num38z1">
    <w:name w:val="WW8Num38z1"/>
    <w:qFormat/>
    <w:rsid w:val="00FB0D60"/>
  </w:style>
  <w:style w:type="character" w:customStyle="1" w:styleId="WW8Num38z2">
    <w:name w:val="WW8Num38z2"/>
    <w:qFormat/>
    <w:rsid w:val="00FB0D60"/>
  </w:style>
  <w:style w:type="character" w:customStyle="1" w:styleId="WW8Num38z3">
    <w:name w:val="WW8Num38z3"/>
    <w:qFormat/>
    <w:rsid w:val="00FB0D60"/>
  </w:style>
  <w:style w:type="character" w:customStyle="1" w:styleId="WW8Num38z4">
    <w:name w:val="WW8Num38z4"/>
    <w:qFormat/>
    <w:rsid w:val="00FB0D60"/>
  </w:style>
  <w:style w:type="character" w:customStyle="1" w:styleId="WW8Num38z5">
    <w:name w:val="WW8Num38z5"/>
    <w:qFormat/>
    <w:rsid w:val="00FB0D60"/>
  </w:style>
  <w:style w:type="character" w:customStyle="1" w:styleId="WW8Num38z6">
    <w:name w:val="WW8Num38z6"/>
    <w:qFormat/>
    <w:rsid w:val="00FB0D60"/>
  </w:style>
  <w:style w:type="character" w:customStyle="1" w:styleId="WW8Num38z7">
    <w:name w:val="WW8Num38z7"/>
    <w:qFormat/>
    <w:rsid w:val="00FB0D60"/>
  </w:style>
  <w:style w:type="character" w:customStyle="1" w:styleId="WW8Num38z8">
    <w:name w:val="WW8Num38z8"/>
    <w:qFormat/>
    <w:rsid w:val="00FB0D60"/>
  </w:style>
  <w:style w:type="character" w:customStyle="1" w:styleId="WW8Num39z0">
    <w:name w:val="WW8Num39z0"/>
    <w:qFormat/>
    <w:rsid w:val="00FB0D60"/>
    <w:rPr>
      <w:rFonts w:eastAsia="Batang"/>
    </w:rPr>
  </w:style>
  <w:style w:type="character" w:customStyle="1" w:styleId="WW8Num39z1">
    <w:name w:val="WW8Num39z1"/>
    <w:qFormat/>
    <w:rsid w:val="00FB0D60"/>
  </w:style>
  <w:style w:type="character" w:customStyle="1" w:styleId="WW8Num39z2">
    <w:name w:val="WW8Num39z2"/>
    <w:qFormat/>
    <w:rsid w:val="00FB0D60"/>
  </w:style>
  <w:style w:type="character" w:customStyle="1" w:styleId="WW8Num39z3">
    <w:name w:val="WW8Num39z3"/>
    <w:qFormat/>
    <w:rsid w:val="00FB0D60"/>
  </w:style>
  <w:style w:type="character" w:customStyle="1" w:styleId="WW8Num39z4">
    <w:name w:val="WW8Num39z4"/>
    <w:qFormat/>
    <w:rsid w:val="00FB0D60"/>
  </w:style>
  <w:style w:type="character" w:customStyle="1" w:styleId="WW8Num39z5">
    <w:name w:val="WW8Num39z5"/>
    <w:qFormat/>
    <w:rsid w:val="00FB0D60"/>
  </w:style>
  <w:style w:type="character" w:customStyle="1" w:styleId="WW8Num39z6">
    <w:name w:val="WW8Num39z6"/>
    <w:qFormat/>
    <w:rsid w:val="00FB0D60"/>
  </w:style>
  <w:style w:type="character" w:customStyle="1" w:styleId="WW8Num39z7">
    <w:name w:val="WW8Num39z7"/>
    <w:qFormat/>
    <w:rsid w:val="00FB0D60"/>
  </w:style>
  <w:style w:type="character" w:customStyle="1" w:styleId="WW8Num39z8">
    <w:name w:val="WW8Num39z8"/>
    <w:qFormat/>
    <w:rsid w:val="00FB0D60"/>
  </w:style>
  <w:style w:type="character" w:customStyle="1" w:styleId="WW8Num40z0">
    <w:name w:val="WW8Num40z0"/>
    <w:qFormat/>
    <w:rsid w:val="00FB0D60"/>
    <w:rPr>
      <w:rFonts w:cs="Times New Roman"/>
    </w:rPr>
  </w:style>
  <w:style w:type="character" w:customStyle="1" w:styleId="Domylnaczcionkaakapitu1">
    <w:name w:val="Domyślna czcionka akapitu1"/>
    <w:qFormat/>
    <w:rsid w:val="00FB0D60"/>
  </w:style>
  <w:style w:type="character" w:customStyle="1" w:styleId="czeinternetowe">
    <w:name w:val="Łącze internetowe"/>
    <w:rsid w:val="00FB0D60"/>
    <w:rPr>
      <w:color w:val="0000FF"/>
      <w:u w:val="single"/>
    </w:rPr>
  </w:style>
  <w:style w:type="character" w:customStyle="1" w:styleId="Odwoaniedokomentarza1">
    <w:name w:val="Odwołanie do komentarza1"/>
    <w:qFormat/>
    <w:rsid w:val="00FB0D60"/>
    <w:rPr>
      <w:sz w:val="16"/>
      <w:szCs w:val="16"/>
    </w:rPr>
  </w:style>
  <w:style w:type="character" w:customStyle="1" w:styleId="Znakiprzypiswkocowych">
    <w:name w:val="Znaki przypisów końcowych"/>
    <w:qFormat/>
    <w:rsid w:val="00FB0D60"/>
    <w:rPr>
      <w:vertAlign w:val="superscript"/>
    </w:rPr>
  </w:style>
  <w:style w:type="character" w:customStyle="1" w:styleId="Znakiprzypiswdolnych">
    <w:name w:val="Znaki przypisów dolnych"/>
    <w:qFormat/>
    <w:rsid w:val="00FB0D60"/>
    <w:rPr>
      <w:vertAlign w:val="superscript"/>
    </w:rPr>
  </w:style>
  <w:style w:type="character" w:customStyle="1" w:styleId="Zakotwiczenieprzypisudolnego">
    <w:name w:val="Zakotwiczenie przypisu dolnego"/>
    <w:rsid w:val="00FB0D60"/>
    <w:rPr>
      <w:vertAlign w:val="superscript"/>
    </w:rPr>
  </w:style>
  <w:style w:type="character" w:customStyle="1" w:styleId="FootnoteCharacters">
    <w:name w:val="Footnote Characters"/>
    <w:uiPriority w:val="99"/>
    <w:qFormat/>
    <w:rsid w:val="00FB0D60"/>
    <w:rPr>
      <w:vertAlign w:val="superscript"/>
    </w:rPr>
  </w:style>
  <w:style w:type="character" w:customStyle="1" w:styleId="Zakotwiczenieprzypisukocowego">
    <w:name w:val="Zakotwiczenie przypisu końcowego"/>
    <w:rsid w:val="00FB0D60"/>
    <w:rPr>
      <w:vertAlign w:val="superscript"/>
    </w:rPr>
  </w:style>
  <w:style w:type="character" w:customStyle="1" w:styleId="EndnoteCharacters">
    <w:name w:val="Endnote Characters"/>
    <w:qFormat/>
    <w:rsid w:val="00FB0D60"/>
    <w:rPr>
      <w:vertAlign w:val="superscript"/>
    </w:rPr>
  </w:style>
  <w:style w:type="character" w:customStyle="1" w:styleId="TekstkomentarzaZnak1">
    <w:name w:val="Tekst komentarza Znak1"/>
    <w:basedOn w:val="Domylnaczcionkaakapitu"/>
    <w:qFormat/>
    <w:rsid w:val="00FB0D60"/>
    <w:rPr>
      <w:lang w:eastAsia="zh-CN"/>
    </w:rPr>
  </w:style>
  <w:style w:type="character" w:customStyle="1" w:styleId="Numeracjawierszy">
    <w:name w:val="Numeracja wierszy"/>
    <w:rsid w:val="00FB0D60"/>
  </w:style>
  <w:style w:type="character" w:customStyle="1" w:styleId="NagwekZnak1">
    <w:name w:val="Nagłówek Znak1"/>
    <w:basedOn w:val="Domylnaczcionkaakapitu"/>
    <w:link w:val="Nagwek"/>
    <w:uiPriority w:val="99"/>
    <w:rsid w:val="00FB0D60"/>
    <w:rPr>
      <w:rFonts w:ascii="Arial" w:hAnsi="Arial"/>
    </w:rPr>
  </w:style>
  <w:style w:type="character" w:customStyle="1" w:styleId="TekstpodstawowyZnak1">
    <w:name w:val="Tekst podstawowy Znak1"/>
    <w:aliases w:val="(F2) Znak1"/>
    <w:basedOn w:val="Domylnaczcionkaakapitu"/>
    <w:link w:val="Tekstpodstawowy"/>
    <w:rsid w:val="00FB0D60"/>
    <w:rPr>
      <w:rFonts w:ascii="Arial" w:hAnsi="Arial"/>
      <w:sz w:val="24"/>
    </w:rPr>
  </w:style>
  <w:style w:type="paragraph" w:customStyle="1" w:styleId="Indeks">
    <w:name w:val="Indeks"/>
    <w:basedOn w:val="Normalny"/>
    <w:qFormat/>
    <w:rsid w:val="00FB0D60"/>
    <w:pPr>
      <w:suppressLineNumbers/>
      <w:suppressAutoHyphens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qFormat/>
    <w:rsid w:val="00FB0D60"/>
    <w:pPr>
      <w:keepNext/>
      <w:suppressAutoHyphens/>
      <w:spacing w:before="240" w:after="120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FB0D60"/>
    <w:pPr>
      <w:suppressLineNumbers/>
      <w:suppressAutoHyphens/>
      <w:spacing w:before="120" w:after="120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Tekstpodstawowy22">
    <w:name w:val="Tekst podstawowy 22"/>
    <w:basedOn w:val="Normalny"/>
    <w:qFormat/>
    <w:rsid w:val="00FB0D60"/>
    <w:pPr>
      <w:suppressAutoHyphens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  <w:rsid w:val="00FB0D60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qFormat/>
    <w:rsid w:val="00FB0D60"/>
    <w:pPr>
      <w:suppressAutoHyphens/>
      <w:ind w:left="540" w:right="-108" w:hanging="360"/>
      <w:jc w:val="both"/>
    </w:pPr>
    <w:rPr>
      <w:rFonts w:ascii="Times New Roman" w:hAnsi="Times New Roman"/>
      <w:bCs/>
      <w:sz w:val="22"/>
      <w:szCs w:val="24"/>
      <w:lang w:eastAsia="ar-SA"/>
    </w:rPr>
  </w:style>
  <w:style w:type="paragraph" w:customStyle="1" w:styleId="Listapunktowana1">
    <w:name w:val="Lista punktowana1"/>
    <w:basedOn w:val="Normalny"/>
    <w:qFormat/>
    <w:rsid w:val="00FB0D60"/>
    <w:pPr>
      <w:numPr>
        <w:numId w:val="33"/>
      </w:numPr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FB0D60"/>
    <w:pPr>
      <w:suppressLineNumbers/>
      <w:suppressAutoHyphens/>
    </w:pPr>
    <w:rPr>
      <w:rFonts w:ascii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qFormat/>
    <w:rsid w:val="00FB0D60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rsid w:val="00FB0D60"/>
    <w:rPr>
      <w:rFonts w:ascii="Tahoma" w:hAnsi="Tahoma" w:cs="Tahoma"/>
      <w:sz w:val="16"/>
      <w:szCs w:val="16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FB0D60"/>
    <w:rPr>
      <w:rFonts w:ascii="Arial" w:hAnsi="Arial"/>
    </w:rPr>
  </w:style>
  <w:style w:type="paragraph" w:customStyle="1" w:styleId="Tekstkomentarza1">
    <w:name w:val="Tekst komentarza1"/>
    <w:basedOn w:val="Normalny"/>
    <w:qFormat/>
    <w:rsid w:val="00FB0D60"/>
    <w:pPr>
      <w:suppressAutoHyphens/>
    </w:pPr>
    <w:rPr>
      <w:rFonts w:ascii="Times New Roman" w:hAnsi="Times New Roman"/>
      <w:lang w:eastAsia="ar-SA"/>
    </w:rPr>
  </w:style>
  <w:style w:type="character" w:customStyle="1" w:styleId="TekstkomentarzaZnak2">
    <w:name w:val="Tekst komentarza Znak2"/>
    <w:basedOn w:val="Domylnaczcionkaakapitu"/>
    <w:link w:val="Tekstkomentarza"/>
    <w:rsid w:val="00FB0D60"/>
    <w:rPr>
      <w:rFonts w:ascii="Arial" w:hAnsi="Arial"/>
    </w:rPr>
  </w:style>
  <w:style w:type="character" w:customStyle="1" w:styleId="TematkomentarzaZnak1">
    <w:name w:val="Temat komentarza Znak1"/>
    <w:basedOn w:val="TekstkomentarzaZnak2"/>
    <w:link w:val="Tematkomentarza"/>
    <w:rsid w:val="00FB0D60"/>
    <w:rPr>
      <w:rFonts w:ascii="Arial" w:hAnsi="Arial"/>
      <w:b/>
      <w:bCs/>
    </w:rPr>
  </w:style>
  <w:style w:type="character" w:customStyle="1" w:styleId="TekstprzypisukocowegoZnak1">
    <w:name w:val="Tekst przypisu końcowego Znak1"/>
    <w:basedOn w:val="Domylnaczcionkaakapitu"/>
    <w:rsid w:val="00FB0D60"/>
    <w:rPr>
      <w:lang w:eastAsia="ar-SA"/>
    </w:rPr>
  </w:style>
  <w:style w:type="paragraph" w:customStyle="1" w:styleId="Nagwektabeli">
    <w:name w:val="Nagłówek tabeli"/>
    <w:basedOn w:val="Zawartotabeli"/>
    <w:qFormat/>
    <w:rsid w:val="00FB0D6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FB0D60"/>
    <w:pPr>
      <w:suppressAutoHyphens/>
      <w:spacing w:after="120" w:line="240" w:lineRule="auto"/>
    </w:pPr>
    <w:rPr>
      <w:rFonts w:ascii="Times New Roman" w:hAnsi="Times New Roman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0D60"/>
    <w:rPr>
      <w:color w:val="605E5C"/>
      <w:shd w:val="clear" w:color="auto" w:fill="E1DFDD"/>
    </w:rPr>
  </w:style>
  <w:style w:type="paragraph" w:customStyle="1" w:styleId="Standard">
    <w:name w:val="Standard"/>
    <w:uiPriority w:val="99"/>
    <w:rsid w:val="00FB0D60"/>
    <w:pPr>
      <w:widowControl w:val="0"/>
      <w:autoSpaceDE w:val="0"/>
      <w:autoSpaceDN w:val="0"/>
      <w:adjustRightInd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01946EC0A3F41B3B723EB0AA3422F" ma:contentTypeVersion="57" ma:contentTypeDescription="Utwórz nowy dokument." ma:contentTypeScope="" ma:versionID="e7ad1ad9e125fafb5fc9ef79d74de8da">
  <xsd:schema xmlns:xsd="http://www.w3.org/2001/XMLSchema" xmlns:xs="http://www.w3.org/2001/XMLSchema" xmlns:p="http://schemas.microsoft.com/office/2006/metadata/properties" xmlns:ns2="19b6e047-a93c-4812-bd05-4f9a28c11566" xmlns:ns3="5fa6b7f4-efcd-4f4d-b539-7d5679a3613d" xmlns:ns4="8cba0b29-46e0-451c-b8a4-fe8f3c9f2693" targetNamespace="http://schemas.microsoft.com/office/2006/metadata/properties" ma:root="true" ma:fieldsID="0b071d617d4cb4843658e13b34b01c17" ns2:_="" ns3:_="" ns4:_="">
    <xsd:import namespace="19b6e047-a93c-4812-bd05-4f9a28c11566"/>
    <xsd:import namespace="5fa6b7f4-efcd-4f4d-b539-7d5679a3613d"/>
    <xsd:import namespace="8cba0b29-46e0-451c-b8a4-fe8f3c9f2693"/>
    <xsd:element name="properties">
      <xsd:complexType>
        <xsd:sequence>
          <xsd:element name="documentManagement">
            <xsd:complexType>
              <xsd:all>
                <xsd:element ref="ns2:Obieg" minOccurs="0"/>
                <xsd:element ref="ns2:Postepowanie" minOccurs="0"/>
                <xsd:element ref="ns2:Status_x0020_opiniowania" minOccurs="0"/>
                <xsd:element ref="ns2:StatusP" minOccurs="0"/>
                <xsd:element ref="ns2:Komentarz" minOccurs="0"/>
                <xsd:element ref="ns2:Termin" minOccurs="0"/>
                <xsd:element ref="ns2:Zakupy" minOccurs="0"/>
                <xsd:element ref="ns2:Przydzielone" minOccurs="0"/>
                <xsd:element ref="ns2:Inicjator" minOccurs="0"/>
                <xsd:element ref="ns2:Konsultant" minOccurs="0"/>
                <xsd:element ref="ns2:Ubezpieczenia" minOccurs="0"/>
                <xsd:element ref="ns2:Podatki" minOccurs="0"/>
                <xsd:element ref="ns2:Radca" minOccurs="0"/>
                <xsd:element ref="ns2:Stan" minOccurs="0"/>
                <xsd:element ref="ns2:Obieg_new2013" minOccurs="0"/>
                <xsd:element ref="ns2:IDzadania" minOccurs="0"/>
                <xsd:element ref="ns3:_dlc_DocId" minOccurs="0"/>
                <xsd:element ref="ns3:_dlc_DocIdUrl" minOccurs="0"/>
                <xsd:element ref="ns3:_dlc_DocIdPersistId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6e047-a93c-4812-bd05-4f9a28c11566" elementFormDefault="qualified">
    <xsd:import namespace="http://schemas.microsoft.com/office/2006/documentManagement/types"/>
    <xsd:import namespace="http://schemas.microsoft.com/office/infopath/2007/PartnerControls"/>
    <xsd:element name="Obieg" ma:index="2" nillable="true" ma:displayName="Włącz obieg umów" ma:default="NIE" ma:format="Dropdown" ma:internalName="Obieg">
      <xsd:simpleType>
        <xsd:restriction base="dms:Choice">
          <xsd:enumeration value="TAK"/>
          <xsd:enumeration value="NIE"/>
        </xsd:restriction>
      </xsd:simpleType>
    </xsd:element>
    <xsd:element name="Postepowanie" ma:index="3" nillable="true" ma:displayName="Nazwa postępowania" ma:description="Należy wpisać numer i nazwę postępowania (np.: Numer post._Nazwa postępowania) max 255 znaków." ma:internalName="Postepowanie">
      <xsd:simpleType>
        <xsd:restriction base="dms:Text">
          <xsd:maxLength value="255"/>
        </xsd:restriction>
      </xsd:simpleType>
    </xsd:element>
    <xsd:element name="Status_x0020_opiniowania" ma:index="4" nillable="true" ma:displayName="Status opiniowania" ma:default="Roboczy" ma:format="Dropdown" ma:internalName="Status_x0020_opiniowania">
      <xsd:simpleType>
        <xsd:restriction base="dms:Choice">
          <xsd:enumeration value="Roboczy"/>
          <xsd:enumeration value="Przygotowanie"/>
          <xsd:enumeration value="Do zaopiniowania"/>
          <xsd:enumeration value="W toku"/>
          <xsd:enumeration value="Zaopiniowany"/>
        </xsd:restriction>
      </xsd:simpleType>
    </xsd:element>
    <xsd:element name="StatusP" ma:index="5" nillable="true" ma:displayName="Status pytań" ma:default="Brak" ma:format="Dropdown" ma:internalName="StatusP">
      <xsd:simpleType>
        <xsd:restriction base="dms:Choice">
          <xsd:enumeration value="Brak"/>
          <xsd:enumeration value="Pytania do Zakupów"/>
          <xsd:enumeration value="Pytania do Komisji"/>
          <xsd:enumeration value="Pytania do Innych"/>
          <xsd:enumeration value="Pytania do Finansów"/>
          <xsd:enumeration value="Pytania do Ubezpieczeń"/>
          <xsd:enumeration value="Pytania do Podatków"/>
          <xsd:enumeration value="Pytania do Prawników"/>
          <xsd:enumeration value="Udzielono odpowiedzi"/>
        </xsd:restriction>
      </xsd:simpleType>
    </xsd:element>
    <xsd:element name="Komentarz" ma:index="6" nillable="true" ma:displayName="Komentarz/pytania" ma:internalName="Komentarz">
      <xsd:simpleType>
        <xsd:restriction base="dms:Note">
          <xsd:maxLength value="255"/>
        </xsd:restriction>
      </xsd:simpleType>
    </xsd:element>
    <xsd:element name="Termin" ma:index="7" nillable="true" ma:displayName="Termin" ma:format="DateOnly" ma:internalName="Termin">
      <xsd:simpleType>
        <xsd:restriction base="dms:DateTime"/>
      </xsd:simpleType>
    </xsd:element>
    <xsd:element name="Zakupy" ma:index="8" nillable="true" ma:displayName="Zakupy" ma:indexed="true" ma:list="UserInfo" ma:SharePointGroup="0" ma:internalName="Zakup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zydzielone" ma:index="9" nillable="true" ma:displayName="Inne osoby" ma:list="UserInfo" ma:SearchPeopleOnly="false" ma:SharePointGroup="0" ma:internalName="Przydzielon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icjator" ma:index="10" nillable="true" ma:displayName="Komisja przetarg." ma:list="UserInfo" ma:SharePointGroup="0" ma:internalName="Inicjat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nsultant" ma:index="11" nillable="true" ma:displayName="Konsultant Fin." ma:description="Jeśli pole będzie puste, wszelkie powiadomienia będą kierowane na grupę FINANSE." ma:list="UserInfo" ma:SharePointGroup="0" ma:internalName="Konsultant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bezpieczenia" ma:index="12" nillable="true" ma:displayName="Ubezpieczenia" ma:list="UserInfo" ma:SharePointGroup="0" ma:internalName="Ubezpieczeni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datki" ma:index="13" nillable="true" ma:displayName="Podatki" ma:list="UserInfo" ma:SharePointGroup="0" ma:internalName="Podatk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dca" ma:index="14" nillable="true" ma:displayName="Radca prawny" ma:list="UserInfo" ma:SharePointGroup="0" ma:internalName="Radc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n" ma:index="15" nillable="true" ma:displayName="Stan obiegu" ma:default="Zakupy" ma:format="Dropdown" ma:internalName="Stan">
      <xsd:simpleType>
        <xsd:restriction base="dms:Choice">
          <xsd:enumeration value="Zakupy"/>
          <xsd:enumeration value="Inne osoby"/>
          <xsd:enumeration value="Komisja przetargowa"/>
          <xsd:enumeration value="Finanse+Ubezp."/>
          <xsd:enumeration value="Podatki"/>
          <xsd:enumeration value="Prawny"/>
          <xsd:enumeration value="Koniec"/>
        </xsd:restriction>
      </xsd:simpleType>
    </xsd:element>
    <xsd:element name="Obieg_new2013" ma:index="16" nillable="true" ma:displayName="Obieg_new2013" ma:internalName="Obieg_new201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Dzadania" ma:index="17" nillable="true" ma:displayName="IDzadania" ma:hidden="true" ma:internalName="IDzadania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a6b7f4-efcd-4f4d-b539-7d5679a3613d" elementFormDefault="qualified">
    <xsd:import namespace="http://schemas.microsoft.com/office/2006/documentManagement/types"/>
    <xsd:import namespace="http://schemas.microsoft.com/office/infopath/2007/PartnerControls"/>
    <xsd:element name="_dlc_DocId" ma:index="20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21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a0b29-46e0-451c-b8a4-fe8f3c9f2693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Typ zawartości"/>
        <xsd:element ref="dc:title" minOccurs="0" maxOccurs="1" ma:index="1" ma:displayName="Nazwa dokument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fa6b7f4-efcd-4f4d-b539-7d5679a3613d">PPLDOK-1145244440-1883</_dlc_DocId>
    <_dlc_DocIdUrl xmlns="5fa6b7f4-efcd-4f4d-b539-7d5679a3613d">
      <Url>https://witryny.ppl/UmowyPPL/_layouts/15/DocIdRedir.aspx?ID=PPLDOK-1145244440-1883</Url>
      <Description>PPLDOK-1145244440-1883</Description>
    </_dlc_DocIdUrl>
    <Status_x0020_opiniowania xmlns="19b6e047-a93c-4812-bd05-4f9a28c11566">Do zaopiniowania</Status_x0020_opiniowania>
    <Przydzielone xmlns="19b6e047-a93c-4812-bd05-4f9a28c11566">
      <UserInfo>
        <DisplayName/>
        <AccountId xsi:nil="true"/>
        <AccountType/>
      </UserInfo>
    </Przydzielone>
    <Komentarz xmlns="19b6e047-a93c-4812-bd05-4f9a28c11566" xsi:nil="true"/>
    <Radca xmlns="19b6e047-a93c-4812-bd05-4f9a28c11566">
      <UserInfo>
        <DisplayName/>
        <AccountId xsi:nil="true"/>
        <AccountType/>
      </UserInfo>
    </Radca>
    <Stan xmlns="19b6e047-a93c-4812-bd05-4f9a28c11566">Zakupy</Stan>
    <Inicjator xmlns="19b6e047-a93c-4812-bd05-4f9a28c11566">
      <UserInfo>
        <DisplayName/>
        <AccountId xsi:nil="true"/>
        <AccountType/>
      </UserInfo>
    </Inicjator>
    <Konsultant xmlns="19b6e047-a93c-4812-bd05-4f9a28c11566">
      <UserInfo>
        <DisplayName/>
        <AccountId xsi:nil="true"/>
        <AccountType/>
      </UserInfo>
    </Konsultant>
    <Zakupy xmlns="19b6e047-a93c-4812-bd05-4f9a28c11566">
      <UserInfo>
        <DisplayName>Gruszczyńska, Katarzyna</DisplayName>
        <AccountId>3480</AccountId>
        <AccountType/>
      </UserInfo>
    </Zakupy>
    <Termin xmlns="19b6e047-a93c-4812-bd05-4f9a28c11566" xsi:nil="true"/>
    <StatusP xmlns="19b6e047-a93c-4812-bd05-4f9a28c11566">Brak</StatusP>
    <Podatki xmlns="19b6e047-a93c-4812-bd05-4f9a28c11566">
      <UserInfo>
        <DisplayName/>
        <AccountId xsi:nil="true"/>
        <AccountType/>
      </UserInfo>
    </Podatki>
    <IDzadania xmlns="19b6e047-a93c-4812-bd05-4f9a28c11566" xsi:nil="true"/>
    <Obieg_new2013 xmlns="19b6e047-a93c-4812-bd05-4f9a28c11566">
      <Url>https://witryny.ppl/UmowyPPL/_layouts/15/wrkstat.aspx?List=19b6e047-a93c-4812-bd05-4f9a28c11566&amp;WorkflowInstanceName=896388ee-38bd-4380-9453-d08683504137</Url>
      <Description>Zakończony</Description>
    </Obieg_new2013>
    <Obieg xmlns="19b6e047-a93c-4812-bd05-4f9a28c11566">NIE</Obieg>
    <Ubezpieczenia xmlns="19b6e047-a93c-4812-bd05-4f9a28c11566">
      <UserInfo>
        <DisplayName/>
        <AccountId xsi:nil="true"/>
        <AccountType/>
      </UserInfo>
    </Ubezpieczenia>
    <Postepowanie xmlns="19b6e047-a93c-4812-bd05-4f9a28c115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516360-AA0E-44D3-A267-894928052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6e047-a93c-4812-bd05-4f9a28c11566"/>
    <ds:schemaRef ds:uri="5fa6b7f4-efcd-4f4d-b539-7d5679a3613d"/>
    <ds:schemaRef ds:uri="8cba0b29-46e0-451c-b8a4-fe8f3c9f26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E3E8B7-C420-47FC-89DD-8C3777F07693}">
  <ds:schemaRefs>
    <ds:schemaRef ds:uri="http://schemas.microsoft.com/office/2006/metadata/properties"/>
    <ds:schemaRef ds:uri="http://schemas.microsoft.com/office/infopath/2007/PartnerControls"/>
    <ds:schemaRef ds:uri="5fa6b7f4-efcd-4f4d-b539-7d5679a3613d"/>
    <ds:schemaRef ds:uri="19b6e047-a93c-4812-bd05-4f9a28c11566"/>
  </ds:schemaRefs>
</ds:datastoreItem>
</file>

<file path=customXml/itemProps3.xml><?xml version="1.0" encoding="utf-8"?>
<ds:datastoreItem xmlns:ds="http://schemas.openxmlformats.org/officeDocument/2006/customXml" ds:itemID="{2C5A8B01-725A-4796-9730-834BCD5F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73EE3-34F7-4AC5-A645-D0BE51156D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6A619A-73F4-4F95-BD40-A6CD80442E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ofertowe_285_szafy SKP_projekt_z uwagami_LB_22.09</vt:lpstr>
    </vt:vector>
  </TitlesOfParts>
  <Company>PPL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ofertowe_285_szafy SKP_projekt_z uwagami_LB_22.09</dc:title>
  <dc:subject/>
  <dc:creator>B.Galus@ppl.pl</dc:creator>
  <cp:keywords/>
  <dc:description/>
  <cp:lastModifiedBy>Reichman, Joanna</cp:lastModifiedBy>
  <cp:revision>2</cp:revision>
  <cp:lastPrinted>2025-10-15T11:35:00Z</cp:lastPrinted>
  <dcterms:created xsi:type="dcterms:W3CDTF">2026-04-16T08:36:00Z</dcterms:created>
  <dcterms:modified xsi:type="dcterms:W3CDTF">2026-04-16T08:36:00Z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0x0101000CD01946EC0A3F41B3B723EB0AA3422F</vt:lpwstr>
  </property>
  <property fmtid="{D5CDD505-2E9C-101B-9397-08002B2CF9AE}" pid="4" name="_dlc_DocIdItemGuid">
    <vt:lpwstr>acbb2081-fb3d-486f-8dba-d03b70b2a9ea</vt:lpwstr>
  </property>
  <property fmtid="{D5CDD505-2E9C-101B-9397-08002B2CF9AE}" pid="5" name="Powiadom">
    <vt:lpwstr>, </vt:lpwstr>
  </property>
</Properties>
</file>